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F67494" w14:textId="77777777" w:rsidR="00561E60" w:rsidRDefault="00561E60" w:rsidP="00561E60">
      <w:pPr>
        <w:spacing w:after="0" w:line="240" w:lineRule="auto"/>
        <w:jc w:val="center"/>
        <w:rPr>
          <w:b/>
          <w:sz w:val="40"/>
        </w:rPr>
      </w:pPr>
    </w:p>
    <w:p w14:paraId="6AE346E0" w14:textId="77777777" w:rsidR="00561E60" w:rsidRPr="006B7FB7" w:rsidRDefault="00561E60" w:rsidP="00561E60">
      <w:pPr>
        <w:spacing w:after="0" w:line="240" w:lineRule="auto"/>
        <w:jc w:val="center"/>
        <w:rPr>
          <w:b/>
          <w:sz w:val="40"/>
        </w:rPr>
      </w:pPr>
      <w:proofErr w:type="spellStart"/>
      <w:r w:rsidRPr="00456BC0">
        <w:rPr>
          <w:b/>
          <w:sz w:val="40"/>
        </w:rPr>
        <w:t>Restart</w:t>
      </w:r>
      <w:proofErr w:type="spellEnd"/>
      <w:r w:rsidRPr="00456BC0">
        <w:rPr>
          <w:b/>
          <w:sz w:val="40"/>
        </w:rPr>
        <w:t xml:space="preserve"> - Sviluppo delle potenzialità culturali</w:t>
      </w:r>
    </w:p>
    <w:p w14:paraId="2C22FBE8" w14:textId="64BC8B1A" w:rsidR="00561E60" w:rsidRDefault="00561E60" w:rsidP="00561E60">
      <w:pPr>
        <w:spacing w:line="240" w:lineRule="auto"/>
        <w:jc w:val="center"/>
        <w:rPr>
          <w:b/>
          <w:sz w:val="24"/>
          <w:szCs w:val="24"/>
        </w:rPr>
      </w:pPr>
      <w:r w:rsidRPr="00405634">
        <w:rPr>
          <w:b/>
          <w:sz w:val="24"/>
          <w:szCs w:val="24"/>
        </w:rPr>
        <w:t xml:space="preserve">ai sensi della Delibera CIPE 10 agosto 2016, n. 49 – GU n. 37 del 14.02.2017 </w:t>
      </w:r>
      <w:r w:rsidR="00BD4379">
        <w:rPr>
          <w:b/>
          <w:sz w:val="24"/>
          <w:szCs w:val="24"/>
        </w:rPr>
        <w:t xml:space="preserve">e </w:t>
      </w:r>
      <w:r w:rsidR="00BD4379" w:rsidRPr="00BD4379">
        <w:rPr>
          <w:b/>
          <w:sz w:val="24"/>
          <w:szCs w:val="24"/>
        </w:rPr>
        <w:t>Delibera CIPESS 30 novembre 2023, n. 42 – GU n. 49 del 28.02.2024</w:t>
      </w:r>
      <w:r w:rsidR="00BD4379">
        <w:rPr>
          <w:b/>
          <w:sz w:val="24"/>
          <w:szCs w:val="24"/>
        </w:rPr>
        <w:t xml:space="preserve"> </w:t>
      </w:r>
      <w:r w:rsidRPr="00405634">
        <w:rPr>
          <w:b/>
          <w:sz w:val="24"/>
          <w:szCs w:val="24"/>
        </w:rPr>
        <w:t>e delle relative schede tecniche di intervento</w:t>
      </w:r>
    </w:p>
    <w:p w14:paraId="5526C8EC" w14:textId="77777777" w:rsidR="00561E60" w:rsidRPr="00405634" w:rsidRDefault="00561E60" w:rsidP="00561E60">
      <w:pPr>
        <w:spacing w:line="240" w:lineRule="auto"/>
        <w:jc w:val="center"/>
        <w:rPr>
          <w:b/>
          <w:sz w:val="24"/>
          <w:szCs w:val="24"/>
        </w:rPr>
      </w:pPr>
    </w:p>
    <w:p w14:paraId="4BF6F72D" w14:textId="77777777" w:rsidR="00561E60" w:rsidRPr="001A4C0E" w:rsidRDefault="00561E60" w:rsidP="00561E60">
      <w:pPr>
        <w:spacing w:after="0" w:line="240" w:lineRule="auto"/>
        <w:jc w:val="center"/>
        <w:rPr>
          <w:b/>
          <w:i/>
          <w:sz w:val="28"/>
        </w:rPr>
      </w:pPr>
      <w:r w:rsidRPr="001A4C0E">
        <w:rPr>
          <w:b/>
          <w:i/>
          <w:sz w:val="28"/>
        </w:rPr>
        <w:t>Sviluppo delle potenzialità culturali per l’attrattività turistica del cratere</w:t>
      </w:r>
    </w:p>
    <w:p w14:paraId="5C755356" w14:textId="77777777" w:rsidR="00561E60" w:rsidRPr="001A4C0E" w:rsidRDefault="00561E60" w:rsidP="00561E60">
      <w:pPr>
        <w:spacing w:after="0" w:line="240" w:lineRule="auto"/>
        <w:jc w:val="center"/>
        <w:rPr>
          <w:i/>
          <w:sz w:val="24"/>
        </w:rPr>
      </w:pPr>
      <w:r w:rsidRPr="001A4C0E">
        <w:rPr>
          <w:b/>
          <w:i/>
          <w:sz w:val="24"/>
        </w:rPr>
        <w:t xml:space="preserve">Art. 11, comma 12, </w:t>
      </w:r>
      <w:proofErr w:type="gramStart"/>
      <w:r w:rsidRPr="001A4C0E">
        <w:rPr>
          <w:b/>
          <w:i/>
          <w:sz w:val="24"/>
        </w:rPr>
        <w:t xml:space="preserve">Decreto </w:t>
      </w:r>
      <w:r>
        <w:rPr>
          <w:b/>
          <w:i/>
          <w:sz w:val="24"/>
        </w:rPr>
        <w:t>Legge</w:t>
      </w:r>
      <w:proofErr w:type="gramEnd"/>
      <w:r>
        <w:rPr>
          <w:b/>
          <w:i/>
          <w:sz w:val="24"/>
        </w:rPr>
        <w:t xml:space="preserve"> n. </w:t>
      </w:r>
      <w:r w:rsidRPr="001A4C0E">
        <w:rPr>
          <w:b/>
          <w:i/>
          <w:sz w:val="24"/>
        </w:rPr>
        <w:t xml:space="preserve">78/2015 </w:t>
      </w:r>
      <w:r>
        <w:rPr>
          <w:b/>
          <w:i/>
          <w:sz w:val="24"/>
        </w:rPr>
        <w:t xml:space="preserve">come </w:t>
      </w:r>
      <w:r w:rsidRPr="001A4C0E">
        <w:rPr>
          <w:b/>
          <w:i/>
          <w:sz w:val="24"/>
        </w:rPr>
        <w:t>convertito dalla legge 125/2015, lett. b):</w:t>
      </w:r>
      <w:r w:rsidRPr="001A4C0E">
        <w:rPr>
          <w:b/>
          <w:sz w:val="24"/>
        </w:rPr>
        <w:t xml:space="preserve"> </w:t>
      </w:r>
      <w:r w:rsidRPr="001A4C0E">
        <w:rPr>
          <w:i/>
          <w:sz w:val="24"/>
        </w:rPr>
        <w:t>attivazione di attività e programmi di promozione dei servizi turistici e culturali</w:t>
      </w:r>
    </w:p>
    <w:p w14:paraId="1C0AE9DA" w14:textId="77777777" w:rsidR="00561E60" w:rsidRPr="001A4C0E" w:rsidRDefault="00561E60" w:rsidP="00561E60">
      <w:pPr>
        <w:spacing w:after="0" w:line="240" w:lineRule="auto"/>
        <w:jc w:val="center"/>
        <w:rPr>
          <w:i/>
          <w:sz w:val="18"/>
        </w:rPr>
      </w:pPr>
      <w:r w:rsidRPr="001A4C0E">
        <w:rPr>
          <w:b/>
          <w:i/>
          <w:sz w:val="20"/>
        </w:rPr>
        <w:t>PROGRAMMA RESTART</w:t>
      </w:r>
      <w:r w:rsidRPr="001A4C0E">
        <w:rPr>
          <w:i/>
          <w:sz w:val="18"/>
        </w:rPr>
        <w:t>: PRIORITA’ C) CULTURA: “Valorizzazione del patrimonio artistico e culturale del territorio”</w:t>
      </w:r>
    </w:p>
    <w:p w14:paraId="69BA2157" w14:textId="77777777" w:rsidR="00561E60" w:rsidRDefault="00561E60" w:rsidP="00561E60">
      <w:pPr>
        <w:spacing w:after="0" w:line="240" w:lineRule="auto"/>
        <w:jc w:val="center"/>
        <w:rPr>
          <w:b/>
          <w:i/>
          <w:sz w:val="28"/>
        </w:rPr>
      </w:pPr>
    </w:p>
    <w:p w14:paraId="249DFBF2" w14:textId="77777777" w:rsidR="00561E60" w:rsidRDefault="00561E60" w:rsidP="00561E60">
      <w:pPr>
        <w:spacing w:after="0" w:line="240" w:lineRule="auto"/>
        <w:jc w:val="center"/>
        <w:rPr>
          <w:b/>
          <w:i/>
          <w:sz w:val="28"/>
        </w:rPr>
      </w:pPr>
    </w:p>
    <w:p w14:paraId="5BD7379F" w14:textId="77777777" w:rsidR="00561E60" w:rsidRDefault="00561E60" w:rsidP="00561E60">
      <w:pPr>
        <w:spacing w:after="0" w:line="240" w:lineRule="auto"/>
        <w:jc w:val="center"/>
        <w:rPr>
          <w:b/>
          <w:i/>
          <w:sz w:val="28"/>
        </w:rPr>
      </w:pPr>
    </w:p>
    <w:p w14:paraId="6A7DBE41" w14:textId="77777777" w:rsidR="00561E60" w:rsidRPr="00450C7D" w:rsidRDefault="00561E60" w:rsidP="00561E60">
      <w:pPr>
        <w:spacing w:after="0"/>
        <w:rPr>
          <w:rFonts w:ascii="Garamond" w:hAnsi="Garamond" w:cs="Garamond"/>
          <w:b/>
          <w:bCs/>
          <w:sz w:val="24"/>
          <w:szCs w:val="24"/>
        </w:rPr>
      </w:pPr>
    </w:p>
    <w:p w14:paraId="74F8A83D" w14:textId="77777777" w:rsidR="00561E60" w:rsidRPr="00450C7D" w:rsidRDefault="00561E60" w:rsidP="00561E60">
      <w:pPr>
        <w:spacing w:after="0"/>
        <w:rPr>
          <w:rFonts w:ascii="Garamond" w:hAnsi="Garamond" w:cs="Garamond"/>
          <w:b/>
          <w:bCs/>
          <w:sz w:val="24"/>
          <w:szCs w:val="24"/>
        </w:rPr>
      </w:pPr>
    </w:p>
    <w:p w14:paraId="025B2A32" w14:textId="77777777" w:rsidR="00561E60" w:rsidRPr="00B259CB" w:rsidRDefault="00561E60" w:rsidP="00561E60">
      <w:pPr>
        <w:spacing w:after="0"/>
        <w:ind w:right="-1"/>
        <w:jc w:val="center"/>
        <w:rPr>
          <w:rFonts w:cs="Garamond"/>
          <w:b/>
          <w:bCs/>
          <w:sz w:val="28"/>
          <w:szCs w:val="28"/>
        </w:rPr>
      </w:pPr>
      <w:r w:rsidRPr="00B259CB">
        <w:rPr>
          <w:rFonts w:cs="Garamond"/>
          <w:b/>
          <w:bCs/>
          <w:sz w:val="24"/>
          <w:szCs w:val="24"/>
        </w:rPr>
        <w:t>SCHEDA DI MONITORAGGIO</w:t>
      </w:r>
    </w:p>
    <w:p w14:paraId="7E6E615B" w14:textId="421432ED" w:rsidR="00561E60" w:rsidRPr="00B259CB" w:rsidRDefault="00561E60" w:rsidP="00561E60">
      <w:pPr>
        <w:spacing w:after="0"/>
        <w:ind w:right="-1"/>
        <w:jc w:val="center"/>
        <w:rPr>
          <w:rFonts w:cs="Garamond"/>
          <w:b/>
          <w:bCs/>
          <w:sz w:val="24"/>
          <w:szCs w:val="24"/>
        </w:rPr>
      </w:pPr>
      <w:r w:rsidRPr="00B259CB">
        <w:rPr>
          <w:rFonts w:cs="Garamond"/>
          <w:b/>
          <w:bCs/>
          <w:sz w:val="24"/>
          <w:szCs w:val="24"/>
        </w:rPr>
        <w:t xml:space="preserve">Attività relative all’annualità </w:t>
      </w:r>
      <w:r w:rsidR="004E3BB0">
        <w:rPr>
          <w:rFonts w:cs="Garamond"/>
          <w:b/>
          <w:bCs/>
          <w:sz w:val="24"/>
          <w:szCs w:val="24"/>
        </w:rPr>
        <w:t>________________</w:t>
      </w:r>
    </w:p>
    <w:p w14:paraId="6B99CBCE" w14:textId="77777777" w:rsidR="00561E60" w:rsidRPr="00B259CB" w:rsidRDefault="00561E60" w:rsidP="00561E60">
      <w:pPr>
        <w:spacing w:after="0"/>
        <w:ind w:right="-1"/>
        <w:jc w:val="center"/>
        <w:rPr>
          <w:rFonts w:cs="Garamond"/>
          <w:b/>
          <w:bCs/>
          <w:sz w:val="24"/>
          <w:szCs w:val="24"/>
        </w:rPr>
      </w:pPr>
      <w:r w:rsidRPr="00B259CB">
        <w:rPr>
          <w:rFonts w:cs="Garamond"/>
          <w:b/>
          <w:bCs/>
          <w:sz w:val="24"/>
          <w:szCs w:val="24"/>
        </w:rPr>
        <w:t xml:space="preserve">Monitoraggio aggiornato al </w:t>
      </w:r>
      <w:r>
        <w:rPr>
          <w:rFonts w:cs="Garamond"/>
          <w:b/>
          <w:bCs/>
          <w:sz w:val="24"/>
          <w:szCs w:val="24"/>
        </w:rPr>
        <w:t>__________________</w:t>
      </w:r>
    </w:p>
    <w:p w14:paraId="062C9666" w14:textId="77777777" w:rsidR="00561E60" w:rsidRPr="00450C7D" w:rsidRDefault="00561E60" w:rsidP="00561E60">
      <w:pPr>
        <w:spacing w:after="0"/>
        <w:ind w:right="-1"/>
        <w:jc w:val="center"/>
        <w:rPr>
          <w:rFonts w:ascii="Garamond" w:hAnsi="Garamond" w:cs="Garamond"/>
          <w:b/>
          <w:bCs/>
          <w:sz w:val="24"/>
          <w:szCs w:val="24"/>
        </w:rPr>
      </w:pPr>
    </w:p>
    <w:p w14:paraId="77928491" w14:textId="77777777" w:rsidR="00561E60" w:rsidRPr="00450C7D" w:rsidRDefault="00561E60" w:rsidP="00561E60">
      <w:pPr>
        <w:spacing w:after="0"/>
        <w:ind w:right="-1"/>
        <w:jc w:val="center"/>
        <w:rPr>
          <w:rFonts w:ascii="Garamond" w:hAnsi="Garamond" w:cs="Garamond"/>
          <w:b/>
          <w:bCs/>
          <w:sz w:val="24"/>
          <w:szCs w:val="24"/>
        </w:rPr>
      </w:pPr>
    </w:p>
    <w:p w14:paraId="4AF4B3C0" w14:textId="77777777" w:rsidR="00561E60" w:rsidRPr="00645E05" w:rsidRDefault="00561E60" w:rsidP="00561E60">
      <w:pPr>
        <w:spacing w:after="0"/>
        <w:jc w:val="center"/>
        <w:rPr>
          <w:rFonts w:cs="Garamond"/>
          <w:b/>
          <w:bCs/>
          <w:sz w:val="24"/>
          <w:szCs w:val="24"/>
        </w:rPr>
      </w:pPr>
    </w:p>
    <w:p w14:paraId="28A09701" w14:textId="77777777" w:rsidR="00561E60" w:rsidRDefault="00561E60" w:rsidP="00561E60">
      <w:pPr>
        <w:spacing w:after="0"/>
        <w:outlineLvl w:val="0"/>
        <w:rPr>
          <w:b/>
          <w:bCs/>
          <w:iCs/>
        </w:rPr>
      </w:pPr>
      <w:bookmarkStart w:id="0" w:name="_Toc414903293"/>
      <w:bookmarkStart w:id="1" w:name="_Toc415823431"/>
      <w:bookmarkStart w:id="2" w:name="_Toc417224424"/>
      <w:bookmarkStart w:id="3" w:name="_Toc417919514"/>
      <w:bookmarkStart w:id="4" w:name="_Toc419647157"/>
    </w:p>
    <w:p w14:paraId="33CDDB6E" w14:textId="77777777" w:rsidR="00561E60" w:rsidRDefault="00561E60" w:rsidP="00561E60">
      <w:pPr>
        <w:spacing w:after="0"/>
        <w:outlineLvl w:val="0"/>
        <w:rPr>
          <w:b/>
          <w:bCs/>
          <w:iCs/>
        </w:rPr>
      </w:pPr>
    </w:p>
    <w:p w14:paraId="7B67CB2C" w14:textId="77777777" w:rsidR="00561E60" w:rsidRPr="00645E05" w:rsidRDefault="00561E60" w:rsidP="00561E60">
      <w:pPr>
        <w:spacing w:after="0"/>
        <w:outlineLvl w:val="0"/>
        <w:rPr>
          <w:b/>
          <w:bCs/>
          <w:iCs/>
        </w:rPr>
      </w:pPr>
    </w:p>
    <w:p w14:paraId="57EA4A5F" w14:textId="77777777" w:rsidR="00561E60" w:rsidRDefault="00561E60" w:rsidP="00561E60">
      <w:pPr>
        <w:pStyle w:val="Titolo3"/>
        <w:tabs>
          <w:tab w:val="left" w:pos="1140"/>
        </w:tabs>
        <w:rPr>
          <w:i/>
          <w:sz w:val="22"/>
          <w:szCs w:val="22"/>
          <w:u w:val="single"/>
        </w:rPr>
      </w:pPr>
      <w:r w:rsidRPr="00645E05">
        <w:rPr>
          <w:i/>
          <w:sz w:val="22"/>
          <w:szCs w:val="22"/>
          <w:u w:val="single"/>
        </w:rPr>
        <w:t xml:space="preserve">IDENTIFICAZIONE </w:t>
      </w:r>
    </w:p>
    <w:p w14:paraId="52341439" w14:textId="77777777" w:rsidR="00561E60" w:rsidRDefault="00561E60" w:rsidP="00561E60">
      <w:r>
        <w:t>SOGGETTO CAPOFILA:</w:t>
      </w:r>
    </w:p>
    <w:p w14:paraId="32F8B642" w14:textId="77777777" w:rsidR="00FF3F28" w:rsidRDefault="00FF3F28" w:rsidP="00561E60"/>
    <w:p w14:paraId="0A74DCDE" w14:textId="2D74C97E" w:rsidR="00FF3F28" w:rsidRDefault="00FF3F28" w:rsidP="00561E60">
      <w:proofErr w:type="gramStart"/>
      <w:r>
        <w:t>FILONE:  A</w:t>
      </w:r>
      <w:proofErr w:type="gramEnd"/>
      <w:r>
        <w:t xml:space="preserve">1 </w:t>
      </w:r>
      <w:r>
        <w:sym w:font="Symbol" w:char="F097"/>
      </w:r>
      <w:r>
        <w:t xml:space="preserve">      </w:t>
      </w:r>
      <w:r w:rsidR="00773E4B">
        <w:t xml:space="preserve"> </w:t>
      </w:r>
      <w:r>
        <w:t xml:space="preserve">A2 </w:t>
      </w:r>
      <w:r>
        <w:sym w:font="Symbol" w:char="F097"/>
      </w:r>
      <w:r>
        <w:t xml:space="preserve">       B1 </w:t>
      </w:r>
      <w:r>
        <w:sym w:font="Symbol" w:char="F097"/>
      </w:r>
      <w:r>
        <w:t xml:space="preserve">      B2 </w:t>
      </w:r>
      <w:r>
        <w:sym w:font="Symbol" w:char="F097"/>
      </w:r>
      <w:r>
        <w:t xml:space="preserve">     C </w:t>
      </w:r>
      <w:r>
        <w:sym w:font="Symbol" w:char="F097"/>
      </w:r>
    </w:p>
    <w:p w14:paraId="4049F0CA" w14:textId="77777777" w:rsidR="00561E60" w:rsidRDefault="00561E60" w:rsidP="00561E60"/>
    <w:p w14:paraId="6FA73B70" w14:textId="77777777" w:rsidR="00561E60" w:rsidRDefault="00561E60" w:rsidP="00561E60">
      <w:r>
        <w:t>NOME DEL PROGETTO:</w:t>
      </w:r>
    </w:p>
    <w:p w14:paraId="7DA03184" w14:textId="77777777" w:rsidR="00561E60" w:rsidRDefault="00561E60" w:rsidP="00561E60"/>
    <w:p w14:paraId="0598A2A5" w14:textId="77777777" w:rsidR="00561E60" w:rsidRDefault="00561E60" w:rsidP="00561E60">
      <w:r>
        <w:t>CONTRIBUTO CIPE ASSEGNATO:</w:t>
      </w:r>
    </w:p>
    <w:p w14:paraId="4BA45A00" w14:textId="77777777" w:rsidR="00561E60" w:rsidRDefault="00561E60" w:rsidP="00561E60"/>
    <w:p w14:paraId="3B4CEB0D" w14:textId="3F2870F6" w:rsidR="00561E60" w:rsidRPr="00645E05" w:rsidRDefault="00561E60" w:rsidP="00561E60">
      <w:pPr>
        <w:pStyle w:val="Titolo3"/>
        <w:tabs>
          <w:tab w:val="left" w:pos="1140"/>
        </w:tabs>
        <w:rPr>
          <w:i/>
          <w:sz w:val="22"/>
          <w:szCs w:val="22"/>
          <w:u w:val="single"/>
        </w:rPr>
      </w:pPr>
      <w:r w:rsidRPr="00645E05">
        <w:rPr>
          <w:i/>
          <w:sz w:val="22"/>
          <w:szCs w:val="22"/>
          <w:u w:val="single"/>
        </w:rPr>
        <w:lastRenderedPageBreak/>
        <w:t xml:space="preserve">STATO DI AVANZAMENTO </w:t>
      </w:r>
      <w:r w:rsidR="00C83FE3">
        <w:rPr>
          <w:i/>
          <w:sz w:val="22"/>
          <w:szCs w:val="22"/>
          <w:u w:val="single"/>
        </w:rPr>
        <w:t>delle attività</w:t>
      </w:r>
    </w:p>
    <w:p w14:paraId="10E22D70" w14:textId="4553F812" w:rsidR="00561E60" w:rsidRDefault="00561E60" w:rsidP="00561E60">
      <w:pPr>
        <w:rPr>
          <w:i/>
          <w:sz w:val="18"/>
          <w:szCs w:val="18"/>
        </w:rPr>
      </w:pPr>
      <w:r w:rsidRPr="00645E05">
        <w:rPr>
          <w:i/>
          <w:sz w:val="18"/>
          <w:szCs w:val="18"/>
        </w:rPr>
        <w:t xml:space="preserve">Esplicitare </w:t>
      </w:r>
      <w:r w:rsidR="00C83FE3">
        <w:rPr>
          <w:i/>
          <w:sz w:val="18"/>
          <w:szCs w:val="18"/>
        </w:rPr>
        <w:t xml:space="preserve">le azioni ad oggi realizzate, in relazione a quelle previste, e quelle ancora da realizzare </w:t>
      </w:r>
    </w:p>
    <w:p w14:paraId="41609E76" w14:textId="32ABD921" w:rsidR="00C83FE3" w:rsidRDefault="00C83FE3" w:rsidP="00561E60">
      <w:pPr>
        <w:rPr>
          <w:i/>
          <w:sz w:val="18"/>
          <w:szCs w:val="18"/>
        </w:rPr>
      </w:pPr>
    </w:p>
    <w:p w14:paraId="05B58CAD" w14:textId="20E2797A" w:rsidR="00C83FE3" w:rsidRDefault="00C83FE3" w:rsidP="00561E60">
      <w:pPr>
        <w:rPr>
          <w:i/>
          <w:sz w:val="18"/>
          <w:szCs w:val="18"/>
        </w:rPr>
      </w:pPr>
    </w:p>
    <w:p w14:paraId="2B5B12BD" w14:textId="77777777" w:rsidR="00C83FE3" w:rsidRDefault="00C83FE3" w:rsidP="00561E60"/>
    <w:p w14:paraId="4FF5E1C0" w14:textId="77777777" w:rsidR="00561E60" w:rsidRPr="0017148C" w:rsidRDefault="00561E60" w:rsidP="00561E60">
      <w:pPr>
        <w:pStyle w:val="Titolo3"/>
        <w:tabs>
          <w:tab w:val="left" w:pos="1140"/>
        </w:tabs>
        <w:rPr>
          <w:i/>
          <w:sz w:val="22"/>
          <w:szCs w:val="22"/>
          <w:u w:val="single"/>
        </w:rPr>
      </w:pPr>
      <w:r w:rsidRPr="0017148C">
        <w:rPr>
          <w:i/>
          <w:sz w:val="22"/>
          <w:szCs w:val="22"/>
          <w:u w:val="single"/>
        </w:rPr>
        <w:t>PRIMA INDIVIDUAZIONE TARGET CONSEGUITI/CONSEGUIBILI</w:t>
      </w:r>
    </w:p>
    <w:p w14:paraId="26E26834" w14:textId="5FEAB932" w:rsidR="00561E60" w:rsidRDefault="00561E60" w:rsidP="00561E60">
      <w:pPr>
        <w:shd w:val="clear" w:color="auto" w:fill="FFFFFF"/>
        <w:spacing w:after="0"/>
        <w:rPr>
          <w:i/>
          <w:sz w:val="18"/>
          <w:szCs w:val="18"/>
        </w:rPr>
      </w:pPr>
      <w:r w:rsidRPr="00645E05">
        <w:rPr>
          <w:i/>
          <w:sz w:val="18"/>
          <w:szCs w:val="18"/>
        </w:rPr>
        <w:t xml:space="preserve">Descrivere i risultati </w:t>
      </w:r>
      <w:r w:rsidR="00C83FE3">
        <w:rPr>
          <w:i/>
          <w:sz w:val="18"/>
          <w:szCs w:val="18"/>
        </w:rPr>
        <w:t>ad oggi conseguiti e quelli che si intende conseguire entro il termine del progetto</w:t>
      </w:r>
    </w:p>
    <w:p w14:paraId="4ACF9984" w14:textId="19413B71" w:rsidR="00C83FE3" w:rsidRDefault="00C83FE3" w:rsidP="00561E60">
      <w:pPr>
        <w:shd w:val="clear" w:color="auto" w:fill="FFFFFF"/>
        <w:spacing w:after="0"/>
        <w:rPr>
          <w:i/>
          <w:sz w:val="18"/>
          <w:szCs w:val="18"/>
        </w:rPr>
      </w:pPr>
    </w:p>
    <w:p w14:paraId="76921366" w14:textId="5CFF167B" w:rsidR="00C83FE3" w:rsidRDefault="00C83FE3" w:rsidP="00561E60">
      <w:pPr>
        <w:shd w:val="clear" w:color="auto" w:fill="FFFFFF"/>
        <w:spacing w:after="0"/>
        <w:rPr>
          <w:i/>
          <w:sz w:val="18"/>
          <w:szCs w:val="18"/>
        </w:rPr>
      </w:pPr>
    </w:p>
    <w:p w14:paraId="410E5236" w14:textId="77777777" w:rsidR="00C83FE3" w:rsidRDefault="00C83FE3" w:rsidP="00561E60">
      <w:pPr>
        <w:shd w:val="clear" w:color="auto" w:fill="FFFFFF"/>
        <w:spacing w:after="0"/>
        <w:rPr>
          <w:i/>
          <w:sz w:val="18"/>
          <w:szCs w:val="18"/>
        </w:rPr>
      </w:pPr>
    </w:p>
    <w:p w14:paraId="56C46A7B" w14:textId="77777777" w:rsidR="00561E60" w:rsidRPr="0017148C" w:rsidRDefault="00561E60" w:rsidP="00561E60">
      <w:pPr>
        <w:pStyle w:val="Titolo3"/>
        <w:tabs>
          <w:tab w:val="left" w:pos="1140"/>
        </w:tabs>
        <w:rPr>
          <w:i/>
          <w:sz w:val="22"/>
          <w:szCs w:val="22"/>
          <w:u w:val="single"/>
        </w:rPr>
      </w:pPr>
      <w:r w:rsidRPr="0017148C">
        <w:rPr>
          <w:i/>
          <w:sz w:val="22"/>
          <w:szCs w:val="22"/>
          <w:u w:val="single"/>
        </w:rPr>
        <w:t xml:space="preserve">PARTENARIATO </w:t>
      </w:r>
    </w:p>
    <w:p w14:paraId="4835D77C" w14:textId="5D74C02D" w:rsidR="00561E60" w:rsidRDefault="00C83FE3" w:rsidP="00561E60">
      <w:pPr>
        <w:shd w:val="clear" w:color="auto" w:fill="FFFFFF"/>
        <w:spacing w:after="0"/>
        <w:rPr>
          <w:i/>
          <w:sz w:val="18"/>
          <w:szCs w:val="18"/>
        </w:rPr>
      </w:pPr>
      <w:r>
        <w:rPr>
          <w:i/>
          <w:sz w:val="18"/>
          <w:szCs w:val="18"/>
        </w:rPr>
        <w:t>Dettagliare le azioni che ad oggi i partner hanno svolto esplicitando azione e partner. Descrivere inoltre il rapporto tra capofila e partner e tra gli stessi partner</w:t>
      </w:r>
    </w:p>
    <w:p w14:paraId="62FD6107" w14:textId="0BC7E36E" w:rsidR="00C83FE3" w:rsidRDefault="00C83FE3" w:rsidP="00561E60">
      <w:pPr>
        <w:shd w:val="clear" w:color="auto" w:fill="FFFFFF"/>
        <w:spacing w:after="0"/>
        <w:rPr>
          <w:i/>
          <w:sz w:val="18"/>
          <w:szCs w:val="18"/>
        </w:rPr>
      </w:pPr>
    </w:p>
    <w:p w14:paraId="0E6CB068" w14:textId="2549A6E8" w:rsidR="00C83FE3" w:rsidRDefault="00C83FE3" w:rsidP="00561E60">
      <w:pPr>
        <w:shd w:val="clear" w:color="auto" w:fill="FFFFFF"/>
        <w:spacing w:after="0"/>
        <w:rPr>
          <w:i/>
          <w:sz w:val="18"/>
          <w:szCs w:val="18"/>
        </w:rPr>
      </w:pPr>
    </w:p>
    <w:p w14:paraId="1594E3F5" w14:textId="77777777" w:rsidR="00C83FE3" w:rsidRPr="00645E05" w:rsidRDefault="00C83FE3" w:rsidP="00561E60">
      <w:pPr>
        <w:shd w:val="clear" w:color="auto" w:fill="FFFFFF"/>
        <w:spacing w:after="0"/>
        <w:rPr>
          <w:i/>
          <w:sz w:val="18"/>
          <w:szCs w:val="18"/>
        </w:rPr>
      </w:pPr>
    </w:p>
    <w:bookmarkEnd w:id="0"/>
    <w:bookmarkEnd w:id="1"/>
    <w:bookmarkEnd w:id="2"/>
    <w:bookmarkEnd w:id="3"/>
    <w:bookmarkEnd w:id="4"/>
    <w:p w14:paraId="549891FA" w14:textId="77777777" w:rsidR="00561E60" w:rsidRPr="0017148C" w:rsidRDefault="00561E60" w:rsidP="00561E60">
      <w:pPr>
        <w:pStyle w:val="Titolo3"/>
        <w:tabs>
          <w:tab w:val="left" w:pos="1140"/>
        </w:tabs>
        <w:rPr>
          <w:i/>
          <w:sz w:val="22"/>
          <w:szCs w:val="22"/>
          <w:u w:val="single"/>
        </w:rPr>
      </w:pPr>
      <w:r w:rsidRPr="0017148C">
        <w:rPr>
          <w:i/>
          <w:sz w:val="22"/>
          <w:szCs w:val="22"/>
          <w:u w:val="single"/>
        </w:rPr>
        <w:t>CRONOPROGRAMMA</w:t>
      </w:r>
    </w:p>
    <w:p w14:paraId="7C250D2B" w14:textId="30E201B6" w:rsidR="00561E60" w:rsidRDefault="00C83FE3" w:rsidP="00561E60">
      <w:pPr>
        <w:shd w:val="clear" w:color="auto" w:fill="FFFFFF"/>
        <w:spacing w:after="0"/>
        <w:rPr>
          <w:i/>
          <w:sz w:val="18"/>
          <w:szCs w:val="18"/>
        </w:rPr>
      </w:pPr>
      <w:r>
        <w:rPr>
          <w:i/>
          <w:sz w:val="18"/>
          <w:szCs w:val="18"/>
        </w:rPr>
        <w:t>Indicare nel cronoprogramma con una crocetta X le fasi di progetto già concluse e con uno zero 0 le fasi in corso</w:t>
      </w:r>
    </w:p>
    <w:p w14:paraId="69688259" w14:textId="77777777" w:rsidR="00C83FE3" w:rsidRPr="00645E05" w:rsidRDefault="00C83FE3" w:rsidP="00561E60">
      <w:pPr>
        <w:shd w:val="clear" w:color="auto" w:fill="FFFFFF"/>
        <w:spacing w:after="0"/>
        <w:rPr>
          <w:i/>
          <w:sz w:val="18"/>
          <w:szCs w:val="18"/>
        </w:rPr>
      </w:pPr>
    </w:p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54"/>
        <w:gridCol w:w="5455"/>
        <w:gridCol w:w="287"/>
        <w:gridCol w:w="287"/>
        <w:gridCol w:w="289"/>
        <w:gridCol w:w="289"/>
        <w:gridCol w:w="289"/>
        <w:gridCol w:w="293"/>
        <w:gridCol w:w="289"/>
        <w:gridCol w:w="289"/>
        <w:gridCol w:w="379"/>
        <w:gridCol w:w="381"/>
        <w:gridCol w:w="375"/>
        <w:gridCol w:w="372"/>
      </w:tblGrid>
      <w:tr w:rsidR="00C83FE3" w14:paraId="52978B87" w14:textId="76760CDF" w:rsidTr="00C83FE3">
        <w:trPr>
          <w:trHeight w:val="481"/>
        </w:trPr>
        <w:tc>
          <w:tcPr>
            <w:tcW w:w="18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77134C" w14:textId="77777777" w:rsidR="00C83FE3" w:rsidRPr="00BC18C3" w:rsidRDefault="00C83FE3" w:rsidP="00DA78AF">
            <w:pPr>
              <w:jc w:val="center"/>
              <w:rPr>
                <w:rFonts w:cs="Calibri"/>
                <w:sz w:val="20"/>
                <w:szCs w:val="20"/>
              </w:rPr>
            </w:pPr>
          </w:p>
          <w:p w14:paraId="572C1B02" w14:textId="77777777" w:rsidR="00C83FE3" w:rsidRPr="00BC18C3" w:rsidRDefault="00C83FE3" w:rsidP="0081779D">
            <w:pPr>
              <w:jc w:val="center"/>
              <w:rPr>
                <w:rFonts w:cs="Calibri"/>
                <w:sz w:val="20"/>
                <w:szCs w:val="20"/>
              </w:rPr>
            </w:pPr>
            <w:r w:rsidRPr="00BC18C3">
              <w:rPr>
                <w:rFonts w:cs="Calibri"/>
                <w:sz w:val="20"/>
                <w:szCs w:val="20"/>
              </w:rPr>
              <w:t xml:space="preserve">N </w:t>
            </w:r>
          </w:p>
        </w:tc>
        <w:tc>
          <w:tcPr>
            <w:tcW w:w="283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14F1BE" w14:textId="77777777" w:rsidR="00C83FE3" w:rsidRPr="00645E05" w:rsidRDefault="00C83FE3" w:rsidP="00DA78AF">
            <w:pPr>
              <w:spacing w:after="0"/>
              <w:jc w:val="center"/>
              <w:rPr>
                <w:b/>
                <w:bCs/>
                <w:i/>
                <w:iCs/>
                <w:color w:val="000000"/>
                <w:lang w:eastAsia="ar-SA"/>
              </w:rPr>
            </w:pPr>
            <w:r w:rsidRPr="00645E05">
              <w:rPr>
                <w:b/>
                <w:bCs/>
                <w:i/>
                <w:iCs/>
                <w:color w:val="000000"/>
                <w:lang w:eastAsia="ar-SA"/>
              </w:rPr>
              <w:t>FASI PROCEDURALI</w:t>
            </w:r>
          </w:p>
          <w:p w14:paraId="088AF3F2" w14:textId="77777777" w:rsidR="00C83FE3" w:rsidRPr="00810A7C" w:rsidRDefault="00C83FE3" w:rsidP="00DA78AF">
            <w:pPr>
              <w:jc w:val="center"/>
              <w:rPr>
                <w:rFonts w:cs="Calibri"/>
                <w:b/>
                <w:sz w:val="20"/>
                <w:szCs w:val="20"/>
              </w:rPr>
            </w:pPr>
            <w:r w:rsidRPr="00810A7C">
              <w:rPr>
                <w:i/>
                <w:iCs/>
                <w:color w:val="000000"/>
                <w:sz w:val="20"/>
                <w:szCs w:val="20"/>
                <w:lang w:eastAsia="ar-SA"/>
              </w:rPr>
              <w:t>(inserire una X in corrispondenza dell’avanzamento procedurale)</w:t>
            </w:r>
          </w:p>
        </w:tc>
        <w:tc>
          <w:tcPr>
            <w:tcW w:w="9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3AC38F" w14:textId="77777777" w:rsidR="00C83FE3" w:rsidRDefault="00C83FE3" w:rsidP="00DA78AF">
            <w:pPr>
              <w:spacing w:after="0"/>
              <w:jc w:val="center"/>
              <w:rPr>
                <w:b/>
                <w:bCs/>
                <w:i/>
                <w:iCs/>
                <w:color w:val="000000"/>
                <w:lang w:eastAsia="ar-SA"/>
              </w:rPr>
            </w:pPr>
            <w:r>
              <w:rPr>
                <w:b/>
                <w:bCs/>
                <w:i/>
                <w:iCs/>
                <w:color w:val="000000"/>
                <w:lang w:eastAsia="ar-SA"/>
              </w:rPr>
              <w:t xml:space="preserve">Anno ______ </w:t>
            </w:r>
          </w:p>
          <w:p w14:paraId="407C571B" w14:textId="6B6D2348" w:rsidR="00C83FE3" w:rsidRPr="0081779D" w:rsidRDefault="00C83FE3" w:rsidP="0081779D">
            <w:pPr>
              <w:spacing w:after="0"/>
              <w:jc w:val="center"/>
              <w:rPr>
                <w:b/>
                <w:bCs/>
                <w:i/>
                <w:iCs/>
                <w:color w:val="000000"/>
                <w:lang w:eastAsia="ar-SA"/>
              </w:rPr>
            </w:pPr>
            <w:r>
              <w:rPr>
                <w:b/>
                <w:bCs/>
                <w:i/>
                <w:iCs/>
                <w:color w:val="000000"/>
                <w:lang w:eastAsia="ar-SA"/>
              </w:rPr>
              <w:t>bimestre</w:t>
            </w:r>
          </w:p>
        </w:tc>
        <w:tc>
          <w:tcPr>
            <w:tcW w:w="1083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1C5F4F" w14:textId="77777777" w:rsidR="00C83FE3" w:rsidRPr="0081779D" w:rsidRDefault="00C83FE3" w:rsidP="0081779D">
            <w:pPr>
              <w:spacing w:after="0"/>
              <w:jc w:val="center"/>
              <w:rPr>
                <w:b/>
                <w:bCs/>
                <w:i/>
                <w:iCs/>
                <w:color w:val="000000"/>
                <w:lang w:eastAsia="ar-SA"/>
              </w:rPr>
            </w:pPr>
            <w:r w:rsidRPr="0081779D">
              <w:rPr>
                <w:b/>
                <w:bCs/>
                <w:i/>
                <w:iCs/>
                <w:color w:val="000000"/>
                <w:lang w:eastAsia="ar-SA"/>
              </w:rPr>
              <w:t xml:space="preserve">Anno </w:t>
            </w:r>
            <w:r>
              <w:rPr>
                <w:b/>
                <w:bCs/>
                <w:i/>
                <w:iCs/>
                <w:color w:val="000000"/>
                <w:lang w:eastAsia="ar-SA"/>
              </w:rPr>
              <w:t>______</w:t>
            </w:r>
          </w:p>
          <w:p w14:paraId="29D8B263" w14:textId="02814E97" w:rsidR="00C83FE3" w:rsidRPr="0081779D" w:rsidRDefault="00C83FE3" w:rsidP="0081779D">
            <w:pPr>
              <w:spacing w:after="0"/>
              <w:jc w:val="center"/>
              <w:rPr>
                <w:b/>
                <w:bCs/>
                <w:i/>
                <w:iCs/>
                <w:color w:val="000000"/>
                <w:lang w:eastAsia="ar-SA"/>
              </w:rPr>
            </w:pPr>
            <w:r>
              <w:rPr>
                <w:b/>
                <w:bCs/>
                <w:i/>
                <w:iCs/>
                <w:color w:val="000000"/>
                <w:lang w:eastAsia="ar-SA"/>
              </w:rPr>
              <w:t>bimestre</w:t>
            </w:r>
          </w:p>
        </w:tc>
      </w:tr>
      <w:tr w:rsidR="00C83FE3" w14:paraId="3FF02ECC" w14:textId="79403EAD" w:rsidTr="00C83FE3">
        <w:trPr>
          <w:trHeight w:val="649"/>
        </w:trPr>
        <w:tc>
          <w:tcPr>
            <w:tcW w:w="18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D09E3A" w14:textId="77777777" w:rsidR="00C83FE3" w:rsidRPr="00BC18C3" w:rsidRDefault="00C83FE3" w:rsidP="00DA78AF">
            <w:pPr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283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52C4ED" w14:textId="77777777" w:rsidR="00C83FE3" w:rsidRPr="00BC18C3" w:rsidRDefault="00C83FE3" w:rsidP="00DA78AF">
            <w:pPr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31EB00" w14:textId="6AFE64B3" w:rsidR="00C83FE3" w:rsidRPr="00BC18C3" w:rsidRDefault="00C83FE3" w:rsidP="00C83FE3">
            <w:pPr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I</w:t>
            </w:r>
          </w:p>
        </w:tc>
        <w:tc>
          <w:tcPr>
            <w:tcW w:w="1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111121" w14:textId="77777777" w:rsidR="00C83FE3" w:rsidRPr="00BC18C3" w:rsidRDefault="00C83FE3" w:rsidP="00DA78AF">
            <w:pPr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II</w:t>
            </w:r>
          </w:p>
        </w:tc>
        <w:tc>
          <w:tcPr>
            <w:tcW w:w="1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CAE652" w14:textId="77777777" w:rsidR="00C83FE3" w:rsidRPr="00BC18C3" w:rsidRDefault="00C83FE3" w:rsidP="00DA78AF">
            <w:pPr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III</w:t>
            </w:r>
          </w:p>
        </w:tc>
        <w:tc>
          <w:tcPr>
            <w:tcW w:w="1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F2AEA2" w14:textId="77777777" w:rsidR="00C83FE3" w:rsidRPr="00BC18C3" w:rsidRDefault="00C83FE3" w:rsidP="00DA78AF">
            <w:pPr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IV</w:t>
            </w:r>
          </w:p>
        </w:tc>
        <w:tc>
          <w:tcPr>
            <w:tcW w:w="1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20386B" w14:textId="6DE24FA0" w:rsidR="00C83FE3" w:rsidRDefault="00C83FE3" w:rsidP="00DA78AF">
            <w:pPr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V</w:t>
            </w:r>
          </w:p>
        </w:tc>
        <w:tc>
          <w:tcPr>
            <w:tcW w:w="1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3065D2" w14:textId="3D06CAF6" w:rsidR="00C83FE3" w:rsidRDefault="00C83FE3" w:rsidP="00DA78AF">
            <w:pPr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VI</w:t>
            </w:r>
          </w:p>
        </w:tc>
        <w:tc>
          <w:tcPr>
            <w:tcW w:w="1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224456" w14:textId="7D2687B0" w:rsidR="00C83FE3" w:rsidRPr="00BC18C3" w:rsidRDefault="00C83FE3" w:rsidP="00DA78AF">
            <w:pPr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I</w:t>
            </w:r>
          </w:p>
        </w:tc>
        <w:tc>
          <w:tcPr>
            <w:tcW w:w="1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A455A9" w14:textId="77777777" w:rsidR="00C83FE3" w:rsidRPr="00BC18C3" w:rsidRDefault="00C83FE3" w:rsidP="00DA78AF">
            <w:pPr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II</w:t>
            </w:r>
          </w:p>
        </w:tc>
        <w:tc>
          <w:tcPr>
            <w:tcW w:w="1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76F3A3" w14:textId="77777777" w:rsidR="00C83FE3" w:rsidRPr="00BC18C3" w:rsidRDefault="00C83FE3" w:rsidP="00DA78AF">
            <w:pPr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III</w:t>
            </w:r>
          </w:p>
        </w:tc>
        <w:tc>
          <w:tcPr>
            <w:tcW w:w="1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6D7361" w14:textId="77777777" w:rsidR="00C83FE3" w:rsidRPr="00BC18C3" w:rsidRDefault="00C83FE3" w:rsidP="00DA78AF">
            <w:pPr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IV</w:t>
            </w:r>
          </w:p>
        </w:tc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6ADCAA" w14:textId="3DC748AF" w:rsidR="00C83FE3" w:rsidRDefault="00C83FE3" w:rsidP="00DA78AF">
            <w:pPr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V</w:t>
            </w:r>
          </w:p>
        </w:tc>
        <w:tc>
          <w:tcPr>
            <w:tcW w:w="1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B17453" w14:textId="205850D1" w:rsidR="00C83FE3" w:rsidRDefault="00C83FE3" w:rsidP="00DA78AF">
            <w:pPr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VI</w:t>
            </w:r>
          </w:p>
        </w:tc>
      </w:tr>
      <w:tr w:rsidR="00C83FE3" w14:paraId="7EAABB02" w14:textId="22C86933" w:rsidTr="00C83FE3">
        <w:trPr>
          <w:trHeight w:val="393"/>
        </w:trPr>
        <w:tc>
          <w:tcPr>
            <w:tcW w:w="1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402AC9" w14:textId="77777777" w:rsidR="00C83FE3" w:rsidRPr="00BC18C3" w:rsidRDefault="00C83FE3" w:rsidP="00CE3A10">
            <w:pPr>
              <w:spacing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 w:rsidRPr="00BC18C3">
              <w:rPr>
                <w:rFonts w:cs="Calibri"/>
                <w:b/>
                <w:sz w:val="20"/>
                <w:szCs w:val="20"/>
              </w:rPr>
              <w:t>1</w:t>
            </w:r>
          </w:p>
        </w:tc>
        <w:tc>
          <w:tcPr>
            <w:tcW w:w="28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B669B0" w14:textId="77777777" w:rsidR="00C83FE3" w:rsidRPr="00BC18C3" w:rsidRDefault="00C83FE3" w:rsidP="00CE3A10">
            <w:pPr>
              <w:spacing w:line="240" w:lineRule="auto"/>
              <w:rPr>
                <w:sz w:val="20"/>
                <w:szCs w:val="20"/>
              </w:rPr>
            </w:pPr>
            <w:r w:rsidRPr="00BC18C3">
              <w:rPr>
                <w:rFonts w:cs="Calibri"/>
                <w:b/>
                <w:sz w:val="20"/>
                <w:szCs w:val="20"/>
              </w:rPr>
              <w:t>Pianificazione generale del progetto (progetto esecutivo)</w:t>
            </w:r>
          </w:p>
        </w:tc>
        <w:tc>
          <w:tcPr>
            <w:tcW w:w="1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016AC4" w14:textId="77777777" w:rsidR="00C83FE3" w:rsidRPr="00BC18C3" w:rsidRDefault="00C83FE3" w:rsidP="00CE3A10">
            <w:pPr>
              <w:spacing w:line="240" w:lineRule="auto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69B546" w14:textId="77777777" w:rsidR="00C83FE3" w:rsidRPr="00BC18C3" w:rsidRDefault="00C83FE3" w:rsidP="00CE3A10">
            <w:pPr>
              <w:spacing w:line="240" w:lineRule="auto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C10A0" w14:textId="77777777" w:rsidR="00C83FE3" w:rsidRPr="00BC18C3" w:rsidRDefault="00C83FE3" w:rsidP="00CE3A10">
            <w:pPr>
              <w:spacing w:line="240" w:lineRule="auto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6ADEE" w14:textId="77777777" w:rsidR="00C83FE3" w:rsidRPr="00BC18C3" w:rsidRDefault="00C83FE3" w:rsidP="00CE3A10">
            <w:pPr>
              <w:spacing w:line="240" w:lineRule="auto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915866" w14:textId="77777777" w:rsidR="00C83FE3" w:rsidRPr="00BC18C3" w:rsidRDefault="00C83FE3" w:rsidP="00CE3A10">
            <w:pPr>
              <w:spacing w:line="240" w:lineRule="auto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46E1E7" w14:textId="77777777" w:rsidR="00C83FE3" w:rsidRPr="00BC18C3" w:rsidRDefault="00C83FE3" w:rsidP="00CE3A10">
            <w:pPr>
              <w:spacing w:line="240" w:lineRule="auto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7B5B33" w14:textId="3DBEFEEF" w:rsidR="00C83FE3" w:rsidRPr="00BC18C3" w:rsidRDefault="00C83FE3" w:rsidP="00CE3A10">
            <w:pPr>
              <w:spacing w:line="240" w:lineRule="auto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66A844" w14:textId="77777777" w:rsidR="00C83FE3" w:rsidRPr="00BC18C3" w:rsidRDefault="00C83FE3" w:rsidP="00CE3A10">
            <w:pPr>
              <w:spacing w:line="240" w:lineRule="auto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52128B" w14:textId="77777777" w:rsidR="00C83FE3" w:rsidRPr="00BC18C3" w:rsidRDefault="00C83FE3" w:rsidP="00CE3A10">
            <w:pPr>
              <w:spacing w:line="240" w:lineRule="auto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9E302A" w14:textId="77777777" w:rsidR="00C83FE3" w:rsidRPr="00BC18C3" w:rsidRDefault="00C83FE3" w:rsidP="00CE3A10">
            <w:pPr>
              <w:spacing w:line="240" w:lineRule="auto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6F4E56" w14:textId="77777777" w:rsidR="00C83FE3" w:rsidRPr="00BC18C3" w:rsidRDefault="00C83FE3" w:rsidP="00CE3A10">
            <w:pPr>
              <w:spacing w:line="240" w:lineRule="auto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788338" w14:textId="77777777" w:rsidR="00C83FE3" w:rsidRPr="00BC18C3" w:rsidRDefault="00C83FE3" w:rsidP="00CE3A10">
            <w:pPr>
              <w:spacing w:line="240" w:lineRule="auto"/>
              <w:rPr>
                <w:rFonts w:cs="Calibri"/>
                <w:b/>
                <w:sz w:val="20"/>
                <w:szCs w:val="20"/>
              </w:rPr>
            </w:pPr>
          </w:p>
        </w:tc>
      </w:tr>
      <w:tr w:rsidR="00C83FE3" w14:paraId="2BB09DB5" w14:textId="134EF64E" w:rsidTr="00C83FE3">
        <w:trPr>
          <w:trHeight w:val="393"/>
        </w:trPr>
        <w:tc>
          <w:tcPr>
            <w:tcW w:w="1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D53063" w14:textId="77777777" w:rsidR="00C83FE3" w:rsidRPr="00BC18C3" w:rsidRDefault="00C83FE3" w:rsidP="00CE3A10">
            <w:pPr>
              <w:spacing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 w:rsidRPr="00BC18C3">
              <w:rPr>
                <w:rFonts w:cs="Calibri"/>
                <w:b/>
                <w:sz w:val="20"/>
                <w:szCs w:val="20"/>
              </w:rPr>
              <w:t>2</w:t>
            </w:r>
          </w:p>
        </w:tc>
        <w:tc>
          <w:tcPr>
            <w:tcW w:w="28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AE3F1F" w14:textId="77777777" w:rsidR="00C83FE3" w:rsidRPr="00BC18C3" w:rsidRDefault="00C83FE3" w:rsidP="00CE3A10">
            <w:pPr>
              <w:spacing w:line="240" w:lineRule="auto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Avvio attività di progetto</w:t>
            </w:r>
          </w:p>
        </w:tc>
        <w:tc>
          <w:tcPr>
            <w:tcW w:w="1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B87D87" w14:textId="77777777" w:rsidR="00C83FE3" w:rsidRPr="00BC18C3" w:rsidRDefault="00C83FE3" w:rsidP="00CE3A10">
            <w:pPr>
              <w:spacing w:line="240" w:lineRule="auto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461DC" w14:textId="77777777" w:rsidR="00C83FE3" w:rsidRPr="00BC18C3" w:rsidRDefault="00C83FE3" w:rsidP="00CE3A10">
            <w:pPr>
              <w:spacing w:line="240" w:lineRule="auto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1B0925" w14:textId="77777777" w:rsidR="00C83FE3" w:rsidRPr="00BC18C3" w:rsidRDefault="00C83FE3" w:rsidP="00CE3A10">
            <w:pPr>
              <w:spacing w:line="240" w:lineRule="auto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3A8A37" w14:textId="77777777" w:rsidR="00C83FE3" w:rsidRPr="00BC18C3" w:rsidRDefault="00C83FE3" w:rsidP="00CE3A10">
            <w:pPr>
              <w:spacing w:line="240" w:lineRule="auto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042A3D" w14:textId="77777777" w:rsidR="00C83FE3" w:rsidRPr="00BC18C3" w:rsidRDefault="00C83FE3" w:rsidP="00CE3A10">
            <w:pPr>
              <w:spacing w:line="240" w:lineRule="auto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DB87E4" w14:textId="77777777" w:rsidR="00C83FE3" w:rsidRPr="00BC18C3" w:rsidRDefault="00C83FE3" w:rsidP="00CE3A10">
            <w:pPr>
              <w:spacing w:line="240" w:lineRule="auto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D5152F" w14:textId="315534E8" w:rsidR="00C83FE3" w:rsidRPr="00BC18C3" w:rsidRDefault="00C83FE3" w:rsidP="00CE3A10">
            <w:pPr>
              <w:spacing w:line="240" w:lineRule="auto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9A5E34" w14:textId="77777777" w:rsidR="00C83FE3" w:rsidRPr="00BC18C3" w:rsidRDefault="00C83FE3" w:rsidP="00CE3A10">
            <w:pPr>
              <w:spacing w:line="240" w:lineRule="auto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1CB839" w14:textId="77777777" w:rsidR="00C83FE3" w:rsidRPr="00BC18C3" w:rsidRDefault="00C83FE3" w:rsidP="00CE3A10">
            <w:pPr>
              <w:spacing w:line="240" w:lineRule="auto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D4398D" w14:textId="77777777" w:rsidR="00C83FE3" w:rsidRPr="00BC18C3" w:rsidRDefault="00C83FE3" w:rsidP="00CE3A10">
            <w:pPr>
              <w:spacing w:line="240" w:lineRule="auto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0140D0" w14:textId="77777777" w:rsidR="00C83FE3" w:rsidRPr="00BC18C3" w:rsidRDefault="00C83FE3" w:rsidP="00CE3A10">
            <w:pPr>
              <w:spacing w:line="240" w:lineRule="auto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BC4A8" w14:textId="77777777" w:rsidR="00C83FE3" w:rsidRPr="00BC18C3" w:rsidRDefault="00C83FE3" w:rsidP="00CE3A10">
            <w:pPr>
              <w:spacing w:line="240" w:lineRule="auto"/>
              <w:rPr>
                <w:rFonts w:cs="Calibri"/>
                <w:b/>
                <w:sz w:val="20"/>
                <w:szCs w:val="20"/>
              </w:rPr>
            </w:pPr>
          </w:p>
        </w:tc>
      </w:tr>
      <w:tr w:rsidR="00C83FE3" w14:paraId="37D6117E" w14:textId="10C45553" w:rsidTr="00C83FE3">
        <w:trPr>
          <w:trHeight w:val="393"/>
        </w:trPr>
        <w:tc>
          <w:tcPr>
            <w:tcW w:w="1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9EE72C" w14:textId="77777777" w:rsidR="00C83FE3" w:rsidRPr="00BC18C3" w:rsidRDefault="00C83FE3" w:rsidP="00CE3A10">
            <w:pPr>
              <w:spacing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 w:rsidRPr="00BC18C3">
              <w:rPr>
                <w:rFonts w:cs="Calibri"/>
                <w:b/>
                <w:sz w:val="20"/>
                <w:szCs w:val="20"/>
              </w:rPr>
              <w:t>3</w:t>
            </w:r>
          </w:p>
        </w:tc>
        <w:tc>
          <w:tcPr>
            <w:tcW w:w="28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17423A" w14:textId="77777777" w:rsidR="00C83FE3" w:rsidRPr="00BC18C3" w:rsidRDefault="00C83FE3" w:rsidP="00CE3A10">
            <w:pPr>
              <w:spacing w:line="240" w:lineRule="auto"/>
              <w:rPr>
                <w:rFonts w:cs="Calibri"/>
                <w:b/>
                <w:sz w:val="20"/>
                <w:szCs w:val="20"/>
              </w:rPr>
            </w:pPr>
            <w:r w:rsidRPr="00BC18C3">
              <w:rPr>
                <w:rFonts w:cs="Calibri"/>
                <w:b/>
                <w:sz w:val="20"/>
                <w:szCs w:val="20"/>
              </w:rPr>
              <w:t>Comunicazione</w:t>
            </w:r>
          </w:p>
        </w:tc>
        <w:tc>
          <w:tcPr>
            <w:tcW w:w="1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546A3B" w14:textId="77777777" w:rsidR="00C83FE3" w:rsidRPr="00BC18C3" w:rsidRDefault="00C83FE3" w:rsidP="00CE3A10">
            <w:pPr>
              <w:spacing w:line="240" w:lineRule="auto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7C5E5C" w14:textId="77777777" w:rsidR="00C83FE3" w:rsidRPr="00BC18C3" w:rsidRDefault="00C83FE3" w:rsidP="00CE3A10">
            <w:pPr>
              <w:spacing w:line="240" w:lineRule="auto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3CABE5" w14:textId="77777777" w:rsidR="00C83FE3" w:rsidRPr="00BC18C3" w:rsidRDefault="00C83FE3" w:rsidP="00CE3A10">
            <w:pPr>
              <w:spacing w:line="240" w:lineRule="auto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9B13B4" w14:textId="77777777" w:rsidR="00C83FE3" w:rsidRPr="00BC18C3" w:rsidRDefault="00C83FE3" w:rsidP="00CE3A10">
            <w:pPr>
              <w:spacing w:line="240" w:lineRule="auto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CD6F38" w14:textId="77777777" w:rsidR="00C83FE3" w:rsidRPr="00BC18C3" w:rsidRDefault="00C83FE3" w:rsidP="00CE3A10">
            <w:pPr>
              <w:spacing w:line="240" w:lineRule="auto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8D73CB" w14:textId="77777777" w:rsidR="00C83FE3" w:rsidRPr="00BC18C3" w:rsidRDefault="00C83FE3" w:rsidP="00CE3A10">
            <w:pPr>
              <w:spacing w:line="240" w:lineRule="auto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4FE458" w14:textId="7CF906F9" w:rsidR="00C83FE3" w:rsidRPr="00BC18C3" w:rsidRDefault="00C83FE3" w:rsidP="00CE3A10">
            <w:pPr>
              <w:spacing w:line="240" w:lineRule="auto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F7C96D" w14:textId="77777777" w:rsidR="00C83FE3" w:rsidRPr="00BC18C3" w:rsidRDefault="00C83FE3" w:rsidP="00CE3A10">
            <w:pPr>
              <w:spacing w:line="240" w:lineRule="auto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F7430C" w14:textId="77777777" w:rsidR="00C83FE3" w:rsidRPr="00BC18C3" w:rsidRDefault="00C83FE3" w:rsidP="00CE3A10">
            <w:pPr>
              <w:spacing w:line="240" w:lineRule="auto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D40524" w14:textId="77777777" w:rsidR="00C83FE3" w:rsidRPr="00BC18C3" w:rsidRDefault="00C83FE3" w:rsidP="00CE3A10">
            <w:pPr>
              <w:spacing w:line="240" w:lineRule="auto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ED7151" w14:textId="77777777" w:rsidR="00C83FE3" w:rsidRPr="00BC18C3" w:rsidRDefault="00C83FE3" w:rsidP="00CE3A10">
            <w:pPr>
              <w:spacing w:line="240" w:lineRule="auto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0A0108" w14:textId="77777777" w:rsidR="00C83FE3" w:rsidRPr="00BC18C3" w:rsidRDefault="00C83FE3" w:rsidP="00CE3A10">
            <w:pPr>
              <w:spacing w:line="240" w:lineRule="auto"/>
              <w:rPr>
                <w:rFonts w:cs="Calibri"/>
                <w:b/>
                <w:sz w:val="20"/>
                <w:szCs w:val="20"/>
              </w:rPr>
            </w:pPr>
          </w:p>
        </w:tc>
      </w:tr>
      <w:tr w:rsidR="00C83FE3" w14:paraId="652DCD20" w14:textId="35D66C5E" w:rsidTr="00C83FE3">
        <w:trPr>
          <w:trHeight w:val="427"/>
        </w:trPr>
        <w:tc>
          <w:tcPr>
            <w:tcW w:w="1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69D954" w14:textId="77777777" w:rsidR="00C83FE3" w:rsidRPr="00BC18C3" w:rsidRDefault="00C83FE3" w:rsidP="00CE3A10">
            <w:pPr>
              <w:spacing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 w:rsidRPr="00BC18C3">
              <w:rPr>
                <w:rFonts w:cs="Calibri"/>
                <w:b/>
                <w:sz w:val="20"/>
                <w:szCs w:val="20"/>
              </w:rPr>
              <w:t>4</w:t>
            </w:r>
          </w:p>
        </w:tc>
        <w:tc>
          <w:tcPr>
            <w:tcW w:w="28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C33B17" w14:textId="77777777" w:rsidR="00C83FE3" w:rsidRPr="00BC18C3" w:rsidRDefault="00C83FE3" w:rsidP="00CE3A10">
            <w:pPr>
              <w:spacing w:line="240" w:lineRule="auto"/>
              <w:rPr>
                <w:rFonts w:cs="Calibri"/>
                <w:b/>
                <w:sz w:val="20"/>
                <w:szCs w:val="20"/>
              </w:rPr>
            </w:pPr>
            <w:r w:rsidRPr="00BC18C3">
              <w:rPr>
                <w:rFonts w:cs="Calibri"/>
                <w:b/>
                <w:sz w:val="20"/>
                <w:szCs w:val="20"/>
              </w:rPr>
              <w:t>Promozione</w:t>
            </w:r>
          </w:p>
        </w:tc>
        <w:tc>
          <w:tcPr>
            <w:tcW w:w="1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BEB774" w14:textId="77777777" w:rsidR="00C83FE3" w:rsidRPr="00BC18C3" w:rsidRDefault="00C83FE3" w:rsidP="00CE3A10">
            <w:pPr>
              <w:spacing w:line="240" w:lineRule="auto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90854D" w14:textId="77777777" w:rsidR="00C83FE3" w:rsidRPr="00BC18C3" w:rsidRDefault="00C83FE3" w:rsidP="00CE3A10">
            <w:pPr>
              <w:spacing w:line="240" w:lineRule="auto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56C29A" w14:textId="77777777" w:rsidR="00C83FE3" w:rsidRPr="00BC18C3" w:rsidRDefault="00C83FE3" w:rsidP="00CE3A10">
            <w:pPr>
              <w:spacing w:line="240" w:lineRule="auto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744971" w14:textId="77777777" w:rsidR="00C83FE3" w:rsidRPr="00BC18C3" w:rsidRDefault="00C83FE3" w:rsidP="00CE3A10">
            <w:pPr>
              <w:spacing w:line="240" w:lineRule="auto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69A7CE" w14:textId="77777777" w:rsidR="00C83FE3" w:rsidRPr="00BC18C3" w:rsidRDefault="00C83FE3" w:rsidP="00CE3A10">
            <w:pPr>
              <w:spacing w:line="240" w:lineRule="auto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AA8A3C" w14:textId="77777777" w:rsidR="00C83FE3" w:rsidRPr="00BC18C3" w:rsidRDefault="00C83FE3" w:rsidP="00CE3A10">
            <w:pPr>
              <w:spacing w:line="240" w:lineRule="auto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323012" w14:textId="65A01DF7" w:rsidR="00C83FE3" w:rsidRPr="00BC18C3" w:rsidRDefault="00C83FE3" w:rsidP="00CE3A10">
            <w:pPr>
              <w:spacing w:line="240" w:lineRule="auto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6AE8F9" w14:textId="77777777" w:rsidR="00C83FE3" w:rsidRPr="00BC18C3" w:rsidRDefault="00C83FE3" w:rsidP="00CE3A10">
            <w:pPr>
              <w:spacing w:line="240" w:lineRule="auto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786867" w14:textId="77777777" w:rsidR="00C83FE3" w:rsidRPr="00BC18C3" w:rsidRDefault="00C83FE3" w:rsidP="00CE3A10">
            <w:pPr>
              <w:spacing w:line="240" w:lineRule="auto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4A305B" w14:textId="77777777" w:rsidR="00C83FE3" w:rsidRPr="00BC18C3" w:rsidRDefault="00C83FE3" w:rsidP="00CE3A10">
            <w:pPr>
              <w:spacing w:line="240" w:lineRule="auto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EA0C01" w14:textId="77777777" w:rsidR="00C83FE3" w:rsidRPr="00BC18C3" w:rsidRDefault="00C83FE3" w:rsidP="00CE3A10">
            <w:pPr>
              <w:spacing w:line="240" w:lineRule="auto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83187" w14:textId="77777777" w:rsidR="00C83FE3" w:rsidRPr="00BC18C3" w:rsidRDefault="00C83FE3" w:rsidP="00CE3A10">
            <w:pPr>
              <w:spacing w:line="240" w:lineRule="auto"/>
              <w:rPr>
                <w:rFonts w:cs="Calibri"/>
                <w:b/>
                <w:sz w:val="20"/>
                <w:szCs w:val="20"/>
              </w:rPr>
            </w:pPr>
          </w:p>
        </w:tc>
      </w:tr>
      <w:tr w:rsidR="00C83FE3" w14:paraId="35D81412" w14:textId="1B611104" w:rsidTr="00C83FE3">
        <w:trPr>
          <w:trHeight w:val="418"/>
        </w:trPr>
        <w:tc>
          <w:tcPr>
            <w:tcW w:w="1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233C10" w14:textId="77777777" w:rsidR="00C83FE3" w:rsidRPr="00BC18C3" w:rsidRDefault="00C83FE3" w:rsidP="00CE3A10">
            <w:pPr>
              <w:spacing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5</w:t>
            </w:r>
          </w:p>
        </w:tc>
        <w:tc>
          <w:tcPr>
            <w:tcW w:w="28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C3F9D2" w14:textId="77777777" w:rsidR="00C83FE3" w:rsidRPr="00BC18C3" w:rsidRDefault="00C83FE3" w:rsidP="00CE3A10">
            <w:pPr>
              <w:spacing w:line="240" w:lineRule="auto"/>
              <w:rPr>
                <w:rFonts w:cs="Calibri"/>
                <w:b/>
                <w:sz w:val="20"/>
                <w:szCs w:val="20"/>
              </w:rPr>
            </w:pPr>
            <w:r w:rsidRPr="00BC18C3">
              <w:rPr>
                <w:rFonts w:cs="Calibri"/>
                <w:b/>
                <w:sz w:val="20"/>
                <w:szCs w:val="20"/>
              </w:rPr>
              <w:t>Fase esecutiva del progetto (realizzazione)</w:t>
            </w:r>
          </w:p>
        </w:tc>
        <w:tc>
          <w:tcPr>
            <w:tcW w:w="1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53B61F" w14:textId="77777777" w:rsidR="00C83FE3" w:rsidRPr="00BC18C3" w:rsidRDefault="00C83FE3" w:rsidP="00CE3A10">
            <w:pPr>
              <w:spacing w:line="240" w:lineRule="auto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7E8C04" w14:textId="77777777" w:rsidR="00C83FE3" w:rsidRPr="00BC18C3" w:rsidRDefault="00C83FE3" w:rsidP="00CE3A10">
            <w:pPr>
              <w:spacing w:line="240" w:lineRule="auto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CE5D9B" w14:textId="77777777" w:rsidR="00C83FE3" w:rsidRPr="00BC18C3" w:rsidRDefault="00C83FE3" w:rsidP="00CE3A10">
            <w:pPr>
              <w:spacing w:line="240" w:lineRule="auto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E9C937" w14:textId="77777777" w:rsidR="00C83FE3" w:rsidRPr="00BC18C3" w:rsidRDefault="00C83FE3" w:rsidP="00CE3A10">
            <w:pPr>
              <w:spacing w:line="240" w:lineRule="auto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C27C8F" w14:textId="77777777" w:rsidR="00C83FE3" w:rsidRPr="00BC18C3" w:rsidRDefault="00C83FE3" w:rsidP="00CE3A10">
            <w:pPr>
              <w:spacing w:line="240" w:lineRule="auto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33C377" w14:textId="77777777" w:rsidR="00C83FE3" w:rsidRPr="00BC18C3" w:rsidRDefault="00C83FE3" w:rsidP="00CE3A10">
            <w:pPr>
              <w:spacing w:line="240" w:lineRule="auto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D92EE0" w14:textId="0B860328" w:rsidR="00C83FE3" w:rsidRPr="00BC18C3" w:rsidRDefault="00C83FE3" w:rsidP="00CE3A10">
            <w:pPr>
              <w:spacing w:line="240" w:lineRule="auto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E836CB" w14:textId="77777777" w:rsidR="00C83FE3" w:rsidRPr="00BC18C3" w:rsidRDefault="00C83FE3" w:rsidP="00CE3A10">
            <w:pPr>
              <w:spacing w:line="240" w:lineRule="auto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8AE769" w14:textId="77777777" w:rsidR="00C83FE3" w:rsidRPr="00BC18C3" w:rsidRDefault="00C83FE3" w:rsidP="00CE3A10">
            <w:pPr>
              <w:spacing w:line="240" w:lineRule="auto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DC5C92" w14:textId="77777777" w:rsidR="00C83FE3" w:rsidRPr="00BC18C3" w:rsidRDefault="00C83FE3" w:rsidP="00CE3A10">
            <w:pPr>
              <w:spacing w:line="240" w:lineRule="auto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4D12F6" w14:textId="77777777" w:rsidR="00C83FE3" w:rsidRPr="00BC18C3" w:rsidRDefault="00C83FE3" w:rsidP="00CE3A10">
            <w:pPr>
              <w:spacing w:line="240" w:lineRule="auto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D67B6D" w14:textId="77777777" w:rsidR="00C83FE3" w:rsidRPr="00BC18C3" w:rsidRDefault="00C83FE3" w:rsidP="00CE3A10">
            <w:pPr>
              <w:spacing w:line="240" w:lineRule="auto"/>
              <w:rPr>
                <w:rFonts w:cs="Calibri"/>
                <w:b/>
                <w:sz w:val="20"/>
                <w:szCs w:val="20"/>
              </w:rPr>
            </w:pPr>
          </w:p>
        </w:tc>
      </w:tr>
      <w:tr w:rsidR="00C83FE3" w14:paraId="3C714729" w14:textId="4049EE8C" w:rsidTr="00C83FE3">
        <w:trPr>
          <w:trHeight w:val="410"/>
        </w:trPr>
        <w:tc>
          <w:tcPr>
            <w:tcW w:w="1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86D7DF" w14:textId="77777777" w:rsidR="00C83FE3" w:rsidRPr="00BC18C3" w:rsidRDefault="00C83FE3" w:rsidP="00CE3A10">
            <w:pPr>
              <w:spacing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6</w:t>
            </w:r>
          </w:p>
        </w:tc>
        <w:tc>
          <w:tcPr>
            <w:tcW w:w="28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145DF9" w14:textId="77777777" w:rsidR="00C83FE3" w:rsidRPr="00BC18C3" w:rsidRDefault="00C83FE3" w:rsidP="00CE3A10">
            <w:pPr>
              <w:spacing w:line="240" w:lineRule="auto"/>
              <w:rPr>
                <w:rFonts w:cs="Calibri"/>
                <w:b/>
                <w:sz w:val="20"/>
                <w:szCs w:val="20"/>
              </w:rPr>
            </w:pPr>
            <w:r w:rsidRPr="00BC18C3">
              <w:rPr>
                <w:rFonts w:cs="Calibri"/>
                <w:b/>
                <w:sz w:val="20"/>
                <w:szCs w:val="20"/>
              </w:rPr>
              <w:t>Monitoraggio</w:t>
            </w:r>
          </w:p>
        </w:tc>
        <w:tc>
          <w:tcPr>
            <w:tcW w:w="1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66231A" w14:textId="77777777" w:rsidR="00C83FE3" w:rsidRPr="00BC18C3" w:rsidRDefault="00C83FE3" w:rsidP="00CE3A10">
            <w:pPr>
              <w:spacing w:line="240" w:lineRule="auto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5D69D8" w14:textId="77777777" w:rsidR="00C83FE3" w:rsidRPr="00BC18C3" w:rsidRDefault="00C83FE3" w:rsidP="00CE3A10">
            <w:pPr>
              <w:spacing w:line="240" w:lineRule="auto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B275AA" w14:textId="77777777" w:rsidR="00C83FE3" w:rsidRPr="00BC18C3" w:rsidRDefault="00C83FE3" w:rsidP="00CE3A10">
            <w:pPr>
              <w:spacing w:line="240" w:lineRule="auto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58A757" w14:textId="77777777" w:rsidR="00C83FE3" w:rsidRPr="00BC18C3" w:rsidRDefault="00C83FE3" w:rsidP="00CE3A10">
            <w:pPr>
              <w:spacing w:line="240" w:lineRule="auto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E0CD1C" w14:textId="77777777" w:rsidR="00C83FE3" w:rsidRPr="00BC18C3" w:rsidRDefault="00C83FE3" w:rsidP="00CE3A10">
            <w:pPr>
              <w:spacing w:line="240" w:lineRule="auto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073D89" w14:textId="77777777" w:rsidR="00C83FE3" w:rsidRPr="00BC18C3" w:rsidRDefault="00C83FE3" w:rsidP="00CE3A10">
            <w:pPr>
              <w:spacing w:line="240" w:lineRule="auto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18915E" w14:textId="6FDE6CF7" w:rsidR="00C83FE3" w:rsidRPr="00BC18C3" w:rsidRDefault="00C83FE3" w:rsidP="00CE3A10">
            <w:pPr>
              <w:spacing w:line="240" w:lineRule="auto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8D980C" w14:textId="77777777" w:rsidR="00C83FE3" w:rsidRPr="00BC18C3" w:rsidRDefault="00C83FE3" w:rsidP="00CE3A10">
            <w:pPr>
              <w:spacing w:line="240" w:lineRule="auto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0EB01E" w14:textId="77777777" w:rsidR="00C83FE3" w:rsidRPr="00BC18C3" w:rsidRDefault="00C83FE3" w:rsidP="00CE3A10">
            <w:pPr>
              <w:spacing w:line="240" w:lineRule="auto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874BBD" w14:textId="77777777" w:rsidR="00C83FE3" w:rsidRPr="00BC18C3" w:rsidRDefault="00C83FE3" w:rsidP="00CE3A10">
            <w:pPr>
              <w:spacing w:line="240" w:lineRule="auto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22FA7A" w14:textId="77777777" w:rsidR="00C83FE3" w:rsidRPr="00BC18C3" w:rsidRDefault="00C83FE3" w:rsidP="00CE3A10">
            <w:pPr>
              <w:spacing w:line="240" w:lineRule="auto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5144B4" w14:textId="77777777" w:rsidR="00C83FE3" w:rsidRPr="00BC18C3" w:rsidRDefault="00C83FE3" w:rsidP="00CE3A10">
            <w:pPr>
              <w:spacing w:line="240" w:lineRule="auto"/>
              <w:rPr>
                <w:rFonts w:cs="Calibri"/>
                <w:b/>
                <w:sz w:val="20"/>
                <w:szCs w:val="20"/>
              </w:rPr>
            </w:pPr>
          </w:p>
        </w:tc>
      </w:tr>
      <w:tr w:rsidR="00C83FE3" w14:paraId="55870E49" w14:textId="1BC5910C" w:rsidTr="00C83FE3">
        <w:trPr>
          <w:trHeight w:val="415"/>
        </w:trPr>
        <w:tc>
          <w:tcPr>
            <w:tcW w:w="1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C3BDE5" w14:textId="77777777" w:rsidR="00C83FE3" w:rsidRPr="00BC18C3" w:rsidRDefault="00C83FE3" w:rsidP="00CE3A10">
            <w:pPr>
              <w:spacing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7</w:t>
            </w:r>
          </w:p>
        </w:tc>
        <w:tc>
          <w:tcPr>
            <w:tcW w:w="28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58D767" w14:textId="77777777" w:rsidR="00C83FE3" w:rsidRPr="00BC18C3" w:rsidRDefault="00C83FE3" w:rsidP="00CE3A10">
            <w:pPr>
              <w:spacing w:line="240" w:lineRule="auto"/>
              <w:rPr>
                <w:rFonts w:cs="Calibri"/>
                <w:b/>
                <w:sz w:val="20"/>
                <w:szCs w:val="20"/>
              </w:rPr>
            </w:pPr>
            <w:r w:rsidRPr="00BC18C3">
              <w:rPr>
                <w:rFonts w:cs="Calibri"/>
                <w:b/>
                <w:sz w:val="20"/>
                <w:szCs w:val="20"/>
              </w:rPr>
              <w:t>Valutazione degli esiti</w:t>
            </w:r>
          </w:p>
        </w:tc>
        <w:tc>
          <w:tcPr>
            <w:tcW w:w="1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4C62C1" w14:textId="77777777" w:rsidR="00C83FE3" w:rsidRPr="00BC18C3" w:rsidRDefault="00C83FE3" w:rsidP="00CE3A10">
            <w:pPr>
              <w:spacing w:line="240" w:lineRule="auto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758C3C" w14:textId="77777777" w:rsidR="00C83FE3" w:rsidRPr="00BC18C3" w:rsidRDefault="00C83FE3" w:rsidP="00CE3A10">
            <w:pPr>
              <w:spacing w:line="240" w:lineRule="auto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91B909" w14:textId="77777777" w:rsidR="00C83FE3" w:rsidRPr="00BC18C3" w:rsidRDefault="00C83FE3" w:rsidP="00CE3A10">
            <w:pPr>
              <w:spacing w:line="240" w:lineRule="auto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743C93" w14:textId="77777777" w:rsidR="00C83FE3" w:rsidRPr="00BC18C3" w:rsidRDefault="00C83FE3" w:rsidP="00CE3A10">
            <w:pPr>
              <w:spacing w:line="240" w:lineRule="auto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24B91B" w14:textId="77777777" w:rsidR="00C83FE3" w:rsidRPr="00BC18C3" w:rsidRDefault="00C83FE3" w:rsidP="00CE3A10">
            <w:pPr>
              <w:spacing w:line="240" w:lineRule="auto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3FD5E5" w14:textId="77777777" w:rsidR="00C83FE3" w:rsidRPr="00BC18C3" w:rsidRDefault="00C83FE3" w:rsidP="00CE3A10">
            <w:pPr>
              <w:spacing w:line="240" w:lineRule="auto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44B6FC" w14:textId="07D089B7" w:rsidR="00C83FE3" w:rsidRPr="00BC18C3" w:rsidRDefault="00C83FE3" w:rsidP="00CE3A10">
            <w:pPr>
              <w:spacing w:line="240" w:lineRule="auto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2CA462" w14:textId="77777777" w:rsidR="00C83FE3" w:rsidRPr="00BC18C3" w:rsidRDefault="00C83FE3" w:rsidP="00CE3A10">
            <w:pPr>
              <w:spacing w:line="240" w:lineRule="auto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AB1E56" w14:textId="77777777" w:rsidR="00C83FE3" w:rsidRPr="00BC18C3" w:rsidRDefault="00C83FE3" w:rsidP="00CE3A10">
            <w:pPr>
              <w:spacing w:line="240" w:lineRule="auto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B7C82B" w14:textId="77777777" w:rsidR="00C83FE3" w:rsidRPr="00BC18C3" w:rsidRDefault="00C83FE3" w:rsidP="00CE3A10">
            <w:pPr>
              <w:spacing w:line="240" w:lineRule="auto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342685" w14:textId="77777777" w:rsidR="00C83FE3" w:rsidRPr="00BC18C3" w:rsidRDefault="00C83FE3" w:rsidP="00CE3A10">
            <w:pPr>
              <w:spacing w:line="240" w:lineRule="auto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5A4351" w14:textId="77777777" w:rsidR="00C83FE3" w:rsidRPr="00BC18C3" w:rsidRDefault="00C83FE3" w:rsidP="00CE3A10">
            <w:pPr>
              <w:spacing w:line="240" w:lineRule="auto"/>
              <w:rPr>
                <w:rFonts w:cs="Calibri"/>
                <w:b/>
                <w:sz w:val="20"/>
                <w:szCs w:val="20"/>
              </w:rPr>
            </w:pPr>
          </w:p>
        </w:tc>
      </w:tr>
      <w:tr w:rsidR="00C83FE3" w14:paraId="41EEF5FE" w14:textId="72D5389D" w:rsidTr="00C83FE3">
        <w:trPr>
          <w:trHeight w:val="415"/>
        </w:trPr>
        <w:tc>
          <w:tcPr>
            <w:tcW w:w="1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3BD951" w14:textId="77777777" w:rsidR="00C83FE3" w:rsidRPr="00BC18C3" w:rsidRDefault="00C83FE3" w:rsidP="00CE3A10">
            <w:pPr>
              <w:spacing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8</w:t>
            </w:r>
          </w:p>
        </w:tc>
        <w:tc>
          <w:tcPr>
            <w:tcW w:w="28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0CC740" w14:textId="77777777" w:rsidR="00C83FE3" w:rsidRPr="00BC18C3" w:rsidRDefault="00C83FE3" w:rsidP="00CE3A10">
            <w:pPr>
              <w:spacing w:line="240" w:lineRule="auto"/>
              <w:rPr>
                <w:rFonts w:cs="Calibri"/>
                <w:b/>
                <w:sz w:val="20"/>
                <w:szCs w:val="20"/>
              </w:rPr>
            </w:pPr>
            <w:r w:rsidRPr="00BC18C3">
              <w:rPr>
                <w:rFonts w:cs="Calibri"/>
                <w:b/>
                <w:sz w:val="20"/>
                <w:szCs w:val="20"/>
              </w:rPr>
              <w:t>Rendicontazione</w:t>
            </w:r>
          </w:p>
        </w:tc>
        <w:tc>
          <w:tcPr>
            <w:tcW w:w="1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44BF63" w14:textId="77777777" w:rsidR="00C83FE3" w:rsidRPr="00BC18C3" w:rsidRDefault="00C83FE3" w:rsidP="00CE3A10">
            <w:pPr>
              <w:spacing w:line="240" w:lineRule="auto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6F0A56" w14:textId="77777777" w:rsidR="00C83FE3" w:rsidRPr="00BC18C3" w:rsidRDefault="00C83FE3" w:rsidP="00CE3A10">
            <w:pPr>
              <w:spacing w:line="240" w:lineRule="auto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EC691F" w14:textId="77777777" w:rsidR="00C83FE3" w:rsidRPr="00BC18C3" w:rsidRDefault="00C83FE3" w:rsidP="00CE3A10">
            <w:pPr>
              <w:spacing w:line="240" w:lineRule="auto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89A8F9" w14:textId="77777777" w:rsidR="00C83FE3" w:rsidRPr="00BC18C3" w:rsidRDefault="00C83FE3" w:rsidP="00CE3A10">
            <w:pPr>
              <w:spacing w:line="240" w:lineRule="auto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31FBA1" w14:textId="77777777" w:rsidR="00C83FE3" w:rsidRPr="00BC18C3" w:rsidRDefault="00C83FE3" w:rsidP="00CE3A10">
            <w:pPr>
              <w:spacing w:line="240" w:lineRule="auto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8A0E37" w14:textId="77777777" w:rsidR="00C83FE3" w:rsidRPr="00BC18C3" w:rsidRDefault="00C83FE3" w:rsidP="00CE3A10">
            <w:pPr>
              <w:spacing w:line="240" w:lineRule="auto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2422B7" w14:textId="39FD96AC" w:rsidR="00C83FE3" w:rsidRPr="00BC18C3" w:rsidRDefault="00C83FE3" w:rsidP="00CE3A10">
            <w:pPr>
              <w:spacing w:line="240" w:lineRule="auto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547A2E" w14:textId="77777777" w:rsidR="00C83FE3" w:rsidRPr="00BC18C3" w:rsidRDefault="00C83FE3" w:rsidP="00CE3A10">
            <w:pPr>
              <w:spacing w:line="240" w:lineRule="auto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E01D4A" w14:textId="77777777" w:rsidR="00C83FE3" w:rsidRPr="00BC18C3" w:rsidRDefault="00C83FE3" w:rsidP="00CE3A10">
            <w:pPr>
              <w:spacing w:line="240" w:lineRule="auto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D06CE8" w14:textId="77777777" w:rsidR="00C83FE3" w:rsidRPr="00BC18C3" w:rsidRDefault="00C83FE3" w:rsidP="00CE3A10">
            <w:pPr>
              <w:spacing w:line="240" w:lineRule="auto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9C97D5" w14:textId="77777777" w:rsidR="00C83FE3" w:rsidRPr="00BC18C3" w:rsidRDefault="00C83FE3" w:rsidP="00CE3A10">
            <w:pPr>
              <w:spacing w:line="240" w:lineRule="auto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E9D618" w14:textId="77777777" w:rsidR="00C83FE3" w:rsidRPr="00BC18C3" w:rsidRDefault="00C83FE3" w:rsidP="00CE3A10">
            <w:pPr>
              <w:spacing w:line="240" w:lineRule="auto"/>
              <w:rPr>
                <w:rFonts w:cs="Calibri"/>
                <w:b/>
                <w:sz w:val="20"/>
                <w:szCs w:val="20"/>
              </w:rPr>
            </w:pPr>
          </w:p>
        </w:tc>
      </w:tr>
    </w:tbl>
    <w:p w14:paraId="07D9918B" w14:textId="77777777" w:rsidR="00561E60" w:rsidRPr="000A73E0" w:rsidRDefault="00561E60" w:rsidP="00561E60">
      <w:pPr>
        <w:pStyle w:val="Titolo3"/>
        <w:tabs>
          <w:tab w:val="left" w:pos="1140"/>
        </w:tabs>
        <w:rPr>
          <w:i/>
          <w:sz w:val="22"/>
          <w:szCs w:val="22"/>
          <w:u w:val="single"/>
        </w:rPr>
      </w:pPr>
      <w:r>
        <w:rPr>
          <w:i/>
          <w:sz w:val="22"/>
          <w:szCs w:val="22"/>
          <w:u w:val="single"/>
        </w:rPr>
        <w:lastRenderedPageBreak/>
        <w:t>A</w:t>
      </w:r>
      <w:r w:rsidRPr="000A73E0">
        <w:rPr>
          <w:i/>
          <w:sz w:val="22"/>
          <w:szCs w:val="22"/>
          <w:u w:val="single"/>
        </w:rPr>
        <w:t>UTOVALUTAZIONE DELLO STATO DI ATTUAZIONE (CRITICITÀ PROCEDURALI E GESTIONALI, ANALISI DELLA DOMANDA ECC.) E DEI TEMPI DI REALIZZAZIONE</w:t>
      </w:r>
    </w:p>
    <w:p w14:paraId="40B141A3" w14:textId="2CEE1979" w:rsidR="00561E60" w:rsidRPr="00645E05" w:rsidRDefault="00561E60" w:rsidP="00561E60">
      <w:pPr>
        <w:shd w:val="clear" w:color="auto" w:fill="FFFFFF"/>
        <w:spacing w:after="0"/>
        <w:rPr>
          <w:i/>
          <w:sz w:val="18"/>
          <w:szCs w:val="18"/>
        </w:rPr>
      </w:pPr>
      <w:r w:rsidRPr="00645E05">
        <w:rPr>
          <w:i/>
          <w:sz w:val="18"/>
          <w:szCs w:val="18"/>
        </w:rPr>
        <w:t xml:space="preserve">La sezione deve riportare </w:t>
      </w:r>
      <w:proofErr w:type="gramStart"/>
      <w:r w:rsidR="00C83FE3">
        <w:rPr>
          <w:i/>
          <w:sz w:val="18"/>
          <w:szCs w:val="18"/>
        </w:rPr>
        <w:t>un’</w:t>
      </w:r>
      <w:r w:rsidRPr="00645E05">
        <w:rPr>
          <w:i/>
          <w:sz w:val="18"/>
          <w:szCs w:val="18"/>
        </w:rPr>
        <w:t xml:space="preserve"> autovalutazione</w:t>
      </w:r>
      <w:proofErr w:type="gramEnd"/>
      <w:r w:rsidR="00C83FE3">
        <w:rPr>
          <w:i/>
          <w:sz w:val="18"/>
          <w:szCs w:val="18"/>
        </w:rPr>
        <w:t xml:space="preserve"> delle attività ad oggi svolte, evidenziando</w:t>
      </w:r>
      <w:r w:rsidRPr="00645E05">
        <w:rPr>
          <w:i/>
          <w:sz w:val="18"/>
          <w:szCs w:val="18"/>
        </w:rPr>
        <w:t xml:space="preserve"> eventuali criticità od ostacoli che rallentano l’attuazione dell’intervento e le azioni necessarie per il loro superamento.</w:t>
      </w:r>
    </w:p>
    <w:p w14:paraId="6B2FD045" w14:textId="77777777" w:rsidR="00561E60" w:rsidRPr="00645E05" w:rsidRDefault="00561E60" w:rsidP="00561E60">
      <w:pPr>
        <w:shd w:val="clear" w:color="auto" w:fill="FFFFFF"/>
        <w:spacing w:after="0"/>
        <w:rPr>
          <w:sz w:val="18"/>
          <w:szCs w:val="18"/>
        </w:rPr>
      </w:pPr>
    </w:p>
    <w:p w14:paraId="2455E0E7" w14:textId="77777777" w:rsidR="00561E60" w:rsidRPr="00645E05" w:rsidRDefault="00561E60" w:rsidP="00561E60">
      <w:pPr>
        <w:shd w:val="clear" w:color="auto" w:fill="FFFFFF"/>
        <w:spacing w:after="0"/>
      </w:pPr>
    </w:p>
    <w:p w14:paraId="0DA1BEE2" w14:textId="77777777" w:rsidR="00561E60" w:rsidRDefault="00561E60" w:rsidP="00561E60">
      <w:pPr>
        <w:pStyle w:val="Titolo3"/>
        <w:tabs>
          <w:tab w:val="left" w:pos="1140"/>
        </w:tabs>
        <w:rPr>
          <w:i/>
          <w:sz w:val="22"/>
          <w:szCs w:val="22"/>
          <w:u w:val="single"/>
        </w:rPr>
      </w:pPr>
      <w:r w:rsidRPr="000A73E0">
        <w:rPr>
          <w:i/>
          <w:sz w:val="22"/>
          <w:szCs w:val="22"/>
          <w:u w:val="single"/>
        </w:rPr>
        <w:t>EVENTUALI MODIFICHE DELLE ATTIVITÀ RISPETTO AL PROGETTO APPROVATO</w:t>
      </w:r>
    </w:p>
    <w:p w14:paraId="1124AA16" w14:textId="77777777" w:rsidR="00561E60" w:rsidRDefault="00561E60" w:rsidP="00561E60"/>
    <w:p w14:paraId="469DDA7E" w14:textId="77777777" w:rsidR="00561E60" w:rsidRDefault="00561E60" w:rsidP="00561E60"/>
    <w:p w14:paraId="30D3FF12" w14:textId="77777777" w:rsidR="00561E60" w:rsidRDefault="00561E60" w:rsidP="00561E60"/>
    <w:p w14:paraId="4FED3393" w14:textId="77777777" w:rsidR="00561E60" w:rsidRDefault="00561E60" w:rsidP="00561E60"/>
    <w:p w14:paraId="59E066AB" w14:textId="77777777" w:rsidR="00561E60" w:rsidRPr="00250ADB" w:rsidRDefault="00561E60" w:rsidP="00561E60">
      <w:r>
        <w:t>Data______________                                              Il legale rappresentante_____________________________</w:t>
      </w:r>
    </w:p>
    <w:p w14:paraId="10CF86EA" w14:textId="77777777" w:rsidR="002A2C16" w:rsidRPr="002A2C16" w:rsidRDefault="002A2C16" w:rsidP="002A2C16">
      <w:pPr>
        <w:spacing w:after="0" w:line="240" w:lineRule="auto"/>
        <w:ind w:left="567"/>
        <w:jc w:val="both"/>
        <w:rPr>
          <w:sz w:val="24"/>
          <w:szCs w:val="24"/>
        </w:rPr>
      </w:pPr>
    </w:p>
    <w:sectPr w:rsidR="002A2C16" w:rsidRPr="002A2C16" w:rsidSect="003D2E4E">
      <w:headerReference w:type="default" r:id="rId8"/>
      <w:footerReference w:type="default" r:id="rId9"/>
      <w:pgSz w:w="11906" w:h="16838"/>
      <w:pgMar w:top="2268" w:right="1134" w:bottom="1134" w:left="1134" w:header="0" w:footer="26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F792CC" w14:textId="77777777" w:rsidR="00BA7763" w:rsidRDefault="00BA7763" w:rsidP="001D34CD">
      <w:pPr>
        <w:spacing w:after="0" w:line="240" w:lineRule="auto"/>
      </w:pPr>
      <w:r>
        <w:separator/>
      </w:r>
    </w:p>
  </w:endnote>
  <w:endnote w:type="continuationSeparator" w:id="0">
    <w:p w14:paraId="12A86A12" w14:textId="77777777" w:rsidR="00BA7763" w:rsidRDefault="00BA7763" w:rsidP="001D34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Times New Roman"/>
    <w:charset w:val="00"/>
    <w:family w:val="auto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3143F3" w14:textId="77777777" w:rsidR="000B0F3C" w:rsidRDefault="00B01E76">
    <w:pPr>
      <w:pStyle w:val="Pidipagin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BF1258">
      <w:rPr>
        <w:noProof/>
      </w:rPr>
      <w:t>1</w:t>
    </w:r>
    <w:r>
      <w:rPr>
        <w:noProof/>
      </w:rPr>
      <w:fldChar w:fldCharType="end"/>
    </w:r>
  </w:p>
  <w:p w14:paraId="140860C0" w14:textId="77777777" w:rsidR="000B0F3C" w:rsidRDefault="000B0F3C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777BDB" w14:textId="77777777" w:rsidR="00BA7763" w:rsidRDefault="00BA7763" w:rsidP="001D34CD">
      <w:pPr>
        <w:spacing w:after="0" w:line="240" w:lineRule="auto"/>
      </w:pPr>
      <w:r>
        <w:separator/>
      </w:r>
    </w:p>
  </w:footnote>
  <w:footnote w:type="continuationSeparator" w:id="0">
    <w:p w14:paraId="3608B091" w14:textId="77777777" w:rsidR="00BA7763" w:rsidRDefault="00BA7763" w:rsidP="001D34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9CCDEB" w14:textId="77777777" w:rsidR="004E3BB0" w:rsidRDefault="00A137BB" w:rsidP="004E3BB0">
    <w:pPr>
      <w:pStyle w:val="Intestazione"/>
      <w:ind w:left="-1134"/>
      <w:rPr>
        <w:b/>
      </w:rPr>
    </w:pPr>
    <w:r>
      <w:rPr>
        <w:noProof/>
      </w:rPr>
      <w:drawing>
        <wp:inline distT="0" distB="0" distL="0" distR="0" wp14:anchorId="6D72321E" wp14:editId="424AD3B0">
          <wp:extent cx="7553325" cy="1428750"/>
          <wp:effectExtent l="0" t="0" r="0" b="0"/>
          <wp:docPr id="1" name="Immagine 1" descr="testa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testat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3325" cy="1428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4E3BB0">
      <w:rPr>
        <w:b/>
      </w:rPr>
      <w:t xml:space="preserve">                     AQ PROGETTI SPECIALI E PER LA RINASCITA</w:t>
    </w:r>
  </w:p>
  <w:p w14:paraId="16379388" w14:textId="5313C42F" w:rsidR="00556CA7" w:rsidRPr="004E3BB0" w:rsidRDefault="004E3BB0" w:rsidP="004E3BB0">
    <w:pPr>
      <w:pStyle w:val="Intestazione"/>
      <w:ind w:left="-1134"/>
    </w:pPr>
    <w:r>
      <w:rPr>
        <w:b/>
      </w:rPr>
      <w:t xml:space="preserve">                     Programma </w:t>
    </w:r>
    <w:proofErr w:type="spellStart"/>
    <w:r>
      <w:rPr>
        <w:b/>
      </w:rPr>
      <w:t>Restart</w:t>
    </w:r>
    <w:proofErr w:type="spellEnd"/>
    <w:r>
      <w:rPr>
        <w:b/>
      </w:rPr>
      <w:t xml:space="preserve"> e azioni di sistema</w:t>
    </w:r>
    <w:r w:rsidR="00556CA7" w:rsidRPr="002B3F19">
      <w:rPr>
        <w:b/>
      </w:rPr>
      <w:tab/>
    </w:r>
    <w:r w:rsidR="00556CA7" w:rsidRPr="002B3F19">
      <w:rPr>
        <w:b/>
      </w:rPr>
      <w:tab/>
    </w:r>
  </w:p>
  <w:p w14:paraId="6D23762F" w14:textId="77777777" w:rsidR="00556CA7" w:rsidRDefault="00556CA7" w:rsidP="00C33A8D">
    <w:pPr>
      <w:pStyle w:val="Intestazione"/>
      <w:ind w:left="-113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8E8C36D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2"/>
    <w:multiLevelType w:val="multilevel"/>
    <w:tmpl w:val="00000002"/>
    <w:name w:val="WW8Num2"/>
    <w:lvl w:ilvl="0">
      <w:start w:val="1"/>
      <w:numFmt w:val="bullet"/>
      <w:pStyle w:val="Titolo1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pStyle w:val="Titolo2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3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</w:abstractNum>
  <w:abstractNum w:abstractNumId="4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5" w15:restartNumberingAfterBreak="0">
    <w:nsid w:val="00000006"/>
    <w:multiLevelType w:val="singleLevel"/>
    <w:tmpl w:val="00000006"/>
    <w:name w:val="WW8Num14"/>
    <w:lvl w:ilvl="0">
      <w:start w:val="1"/>
      <w:numFmt w:val="bullet"/>
      <w:lvlText w:val=""/>
      <w:lvlJc w:val="left"/>
      <w:pPr>
        <w:tabs>
          <w:tab w:val="num" w:pos="0"/>
        </w:tabs>
        <w:ind w:left="720" w:hanging="360"/>
      </w:pPr>
      <w:rPr>
        <w:rFonts w:ascii="Wingdings" w:hAnsi="Wingdings"/>
      </w:rPr>
    </w:lvl>
  </w:abstractNum>
  <w:abstractNum w:abstractNumId="6" w15:restartNumberingAfterBreak="0">
    <w:nsid w:val="0000000A"/>
    <w:multiLevelType w:val="singleLevel"/>
    <w:tmpl w:val="0000000A"/>
    <w:name w:val="WW8Num21"/>
    <w:lvl w:ilvl="0">
      <w:numFmt w:val="bullet"/>
      <w:lvlText w:val="-"/>
      <w:lvlJc w:val="left"/>
      <w:pPr>
        <w:tabs>
          <w:tab w:val="num" w:pos="0"/>
        </w:tabs>
        <w:ind w:left="1215" w:hanging="360"/>
      </w:pPr>
      <w:rPr>
        <w:rFonts w:ascii="Calibri" w:hAnsi="Calibri" w:cs="Times New Roman"/>
      </w:rPr>
    </w:lvl>
  </w:abstractNum>
  <w:abstractNum w:abstractNumId="7" w15:restartNumberingAfterBreak="0">
    <w:nsid w:val="008A4F63"/>
    <w:multiLevelType w:val="hybridMultilevel"/>
    <w:tmpl w:val="2320D428"/>
    <w:lvl w:ilvl="0" w:tplc="E384D80E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84A3CF5"/>
    <w:multiLevelType w:val="hybridMultilevel"/>
    <w:tmpl w:val="A5BCC39A"/>
    <w:lvl w:ilvl="0" w:tplc="0410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0C0E1C13"/>
    <w:multiLevelType w:val="multilevel"/>
    <w:tmpl w:val="54165DB6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0" w15:restartNumberingAfterBreak="0">
    <w:nsid w:val="12200416"/>
    <w:multiLevelType w:val="hybridMultilevel"/>
    <w:tmpl w:val="FC4A341C"/>
    <w:lvl w:ilvl="0" w:tplc="6A5CA94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132C6D"/>
    <w:multiLevelType w:val="hybridMultilevel"/>
    <w:tmpl w:val="17E88160"/>
    <w:lvl w:ilvl="0" w:tplc="6A5CA942">
      <w:numFmt w:val="bullet"/>
      <w:lvlText w:val="-"/>
      <w:lvlJc w:val="left"/>
      <w:pPr>
        <w:ind w:left="1275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99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1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3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5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7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9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1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35" w:hanging="360"/>
      </w:pPr>
      <w:rPr>
        <w:rFonts w:ascii="Wingdings" w:hAnsi="Wingdings" w:hint="default"/>
      </w:rPr>
    </w:lvl>
  </w:abstractNum>
  <w:abstractNum w:abstractNumId="12" w15:restartNumberingAfterBreak="0">
    <w:nsid w:val="151D34C4"/>
    <w:multiLevelType w:val="hybridMultilevel"/>
    <w:tmpl w:val="FF66773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9D541F3"/>
    <w:multiLevelType w:val="hybridMultilevel"/>
    <w:tmpl w:val="77E4C5C6"/>
    <w:lvl w:ilvl="0" w:tplc="6A5CA942">
      <w:numFmt w:val="bullet"/>
      <w:lvlText w:val="-"/>
      <w:lvlJc w:val="left"/>
      <w:pPr>
        <w:ind w:left="1287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1B4607AD"/>
    <w:multiLevelType w:val="hybridMultilevel"/>
    <w:tmpl w:val="6C9C1ED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8155D3"/>
    <w:multiLevelType w:val="hybridMultilevel"/>
    <w:tmpl w:val="A02667BA"/>
    <w:lvl w:ilvl="0" w:tplc="04BAD6DA">
      <w:start w:val="17"/>
      <w:numFmt w:val="bullet"/>
      <w:lvlText w:val="-"/>
      <w:lvlJc w:val="left"/>
      <w:pPr>
        <w:ind w:left="1485" w:hanging="360"/>
      </w:pPr>
      <w:rPr>
        <w:rFonts w:ascii="Calibri" w:eastAsia="Calibri" w:hAnsi="Calibri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6" w15:restartNumberingAfterBreak="0">
    <w:nsid w:val="24DA7F89"/>
    <w:multiLevelType w:val="hybridMultilevel"/>
    <w:tmpl w:val="AA8EBCB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B19156B"/>
    <w:multiLevelType w:val="hybridMultilevel"/>
    <w:tmpl w:val="A1E68214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2527BA"/>
    <w:multiLevelType w:val="hybridMultilevel"/>
    <w:tmpl w:val="6D1EA1BA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435306"/>
    <w:multiLevelType w:val="hybridMultilevel"/>
    <w:tmpl w:val="98E2907A"/>
    <w:lvl w:ilvl="0" w:tplc="0410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3C53740"/>
    <w:multiLevelType w:val="hybridMultilevel"/>
    <w:tmpl w:val="3DB48FC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EC0679"/>
    <w:multiLevelType w:val="hybridMultilevel"/>
    <w:tmpl w:val="DA102314"/>
    <w:lvl w:ilvl="0" w:tplc="04100015">
      <w:start w:val="1"/>
      <w:numFmt w:val="upp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C8A3873"/>
    <w:multiLevelType w:val="hybridMultilevel"/>
    <w:tmpl w:val="A7D28BEC"/>
    <w:lvl w:ilvl="0" w:tplc="04BAD6DA">
      <w:start w:val="17"/>
      <w:numFmt w:val="bullet"/>
      <w:lvlText w:val="-"/>
      <w:lvlJc w:val="left"/>
      <w:pPr>
        <w:ind w:left="1287" w:hanging="360"/>
      </w:pPr>
      <w:rPr>
        <w:rFonts w:ascii="Calibri" w:eastAsia="Calibri" w:hAnsi="Calibri" w:cs="Times New Roman" w:hint="default"/>
      </w:rPr>
    </w:lvl>
    <w:lvl w:ilvl="1" w:tplc="04100017">
      <w:start w:val="1"/>
      <w:numFmt w:val="lowerLetter"/>
      <w:lvlText w:val="%2)"/>
      <w:lvlJc w:val="left"/>
      <w:pPr>
        <w:ind w:left="2007" w:hanging="360"/>
      </w:pPr>
      <w:rPr>
        <w:rFonts w:hint="default"/>
      </w:rPr>
    </w:lvl>
    <w:lvl w:ilvl="2" w:tplc="E520937C">
      <w:start w:val="8"/>
      <w:numFmt w:val="bullet"/>
      <w:lvlText w:val="-"/>
      <w:lvlJc w:val="left"/>
      <w:pPr>
        <w:ind w:left="1211" w:hanging="360"/>
      </w:pPr>
      <w:rPr>
        <w:rFonts w:ascii="Calibri" w:eastAsia="Calibri" w:hAnsi="Calibri" w:cs="Times New Roman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40C80117"/>
    <w:multiLevelType w:val="hybridMultilevel"/>
    <w:tmpl w:val="DD26BBE2"/>
    <w:lvl w:ilvl="0" w:tplc="6A5CA94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C442F3"/>
    <w:multiLevelType w:val="hybridMultilevel"/>
    <w:tmpl w:val="29ECA76E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E56B26"/>
    <w:multiLevelType w:val="hybridMultilevel"/>
    <w:tmpl w:val="CE4249DA"/>
    <w:lvl w:ilvl="0" w:tplc="04BAD6DA">
      <w:start w:val="17"/>
      <w:numFmt w:val="bullet"/>
      <w:lvlText w:val="-"/>
      <w:lvlJc w:val="left"/>
      <w:pPr>
        <w:ind w:left="1335" w:hanging="360"/>
      </w:pPr>
      <w:rPr>
        <w:rFonts w:ascii="Calibri" w:eastAsia="Calibri" w:hAnsi="Calibri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205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7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9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21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93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5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7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95" w:hanging="360"/>
      </w:pPr>
      <w:rPr>
        <w:rFonts w:ascii="Wingdings" w:hAnsi="Wingdings" w:hint="default"/>
      </w:rPr>
    </w:lvl>
  </w:abstractNum>
  <w:abstractNum w:abstractNumId="26" w15:restartNumberingAfterBreak="0">
    <w:nsid w:val="480A62CF"/>
    <w:multiLevelType w:val="hybridMultilevel"/>
    <w:tmpl w:val="F17265CA"/>
    <w:lvl w:ilvl="0" w:tplc="04BAD6DA">
      <w:start w:val="17"/>
      <w:numFmt w:val="bullet"/>
      <w:lvlText w:val="-"/>
      <w:lvlJc w:val="left"/>
      <w:pPr>
        <w:ind w:left="851" w:hanging="360"/>
      </w:pPr>
      <w:rPr>
        <w:rFonts w:ascii="Calibri" w:eastAsia="Calibri" w:hAnsi="Calibri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57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9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1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3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5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7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9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11" w:hanging="360"/>
      </w:pPr>
      <w:rPr>
        <w:rFonts w:ascii="Wingdings" w:hAnsi="Wingdings" w:hint="default"/>
      </w:rPr>
    </w:lvl>
  </w:abstractNum>
  <w:abstractNum w:abstractNumId="27" w15:restartNumberingAfterBreak="0">
    <w:nsid w:val="4A28170D"/>
    <w:multiLevelType w:val="hybridMultilevel"/>
    <w:tmpl w:val="0C9AEFB6"/>
    <w:lvl w:ilvl="0" w:tplc="0410000F">
      <w:start w:val="1"/>
      <w:numFmt w:val="decimal"/>
      <w:lvlText w:val="%1."/>
      <w:lvlJc w:val="left"/>
      <w:pPr>
        <w:ind w:left="927" w:hanging="360"/>
      </w:pPr>
    </w:lvl>
    <w:lvl w:ilvl="1" w:tplc="04100019" w:tentative="1">
      <w:start w:val="1"/>
      <w:numFmt w:val="lowerLetter"/>
      <w:lvlText w:val="%2."/>
      <w:lvlJc w:val="left"/>
      <w:pPr>
        <w:ind w:left="1647" w:hanging="360"/>
      </w:pPr>
    </w:lvl>
    <w:lvl w:ilvl="2" w:tplc="0410001B" w:tentative="1">
      <w:start w:val="1"/>
      <w:numFmt w:val="lowerRoman"/>
      <w:lvlText w:val="%3."/>
      <w:lvlJc w:val="right"/>
      <w:pPr>
        <w:ind w:left="2367" w:hanging="180"/>
      </w:pPr>
    </w:lvl>
    <w:lvl w:ilvl="3" w:tplc="0410000F" w:tentative="1">
      <w:start w:val="1"/>
      <w:numFmt w:val="decimal"/>
      <w:lvlText w:val="%4."/>
      <w:lvlJc w:val="left"/>
      <w:pPr>
        <w:ind w:left="3087" w:hanging="360"/>
      </w:pPr>
    </w:lvl>
    <w:lvl w:ilvl="4" w:tplc="04100019" w:tentative="1">
      <w:start w:val="1"/>
      <w:numFmt w:val="lowerLetter"/>
      <w:lvlText w:val="%5."/>
      <w:lvlJc w:val="left"/>
      <w:pPr>
        <w:ind w:left="3807" w:hanging="360"/>
      </w:pPr>
    </w:lvl>
    <w:lvl w:ilvl="5" w:tplc="0410001B" w:tentative="1">
      <w:start w:val="1"/>
      <w:numFmt w:val="lowerRoman"/>
      <w:lvlText w:val="%6."/>
      <w:lvlJc w:val="right"/>
      <w:pPr>
        <w:ind w:left="4527" w:hanging="180"/>
      </w:pPr>
    </w:lvl>
    <w:lvl w:ilvl="6" w:tplc="0410000F" w:tentative="1">
      <w:start w:val="1"/>
      <w:numFmt w:val="decimal"/>
      <w:lvlText w:val="%7."/>
      <w:lvlJc w:val="left"/>
      <w:pPr>
        <w:ind w:left="5247" w:hanging="360"/>
      </w:pPr>
    </w:lvl>
    <w:lvl w:ilvl="7" w:tplc="04100019" w:tentative="1">
      <w:start w:val="1"/>
      <w:numFmt w:val="lowerLetter"/>
      <w:lvlText w:val="%8."/>
      <w:lvlJc w:val="left"/>
      <w:pPr>
        <w:ind w:left="5967" w:hanging="360"/>
      </w:pPr>
    </w:lvl>
    <w:lvl w:ilvl="8" w:tplc="041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4E916198"/>
    <w:multiLevelType w:val="hybridMultilevel"/>
    <w:tmpl w:val="97D2B9A4"/>
    <w:lvl w:ilvl="0" w:tplc="04100001">
      <w:start w:val="1"/>
      <w:numFmt w:val="bullet"/>
      <w:lvlText w:val=""/>
      <w:lvlJc w:val="left"/>
      <w:pPr>
        <w:ind w:left="91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63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5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7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9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1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3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5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75" w:hanging="360"/>
      </w:pPr>
      <w:rPr>
        <w:rFonts w:ascii="Wingdings" w:hAnsi="Wingdings" w:hint="default"/>
      </w:rPr>
    </w:lvl>
  </w:abstractNum>
  <w:abstractNum w:abstractNumId="29" w15:restartNumberingAfterBreak="0">
    <w:nsid w:val="504E79B0"/>
    <w:multiLevelType w:val="multilevel"/>
    <w:tmpl w:val="2ABA7ED8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0" w15:restartNumberingAfterBreak="0">
    <w:nsid w:val="53CD2BAE"/>
    <w:multiLevelType w:val="hybridMultilevel"/>
    <w:tmpl w:val="B61CF4E8"/>
    <w:lvl w:ilvl="0" w:tplc="6A5CA94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3F405DD"/>
    <w:multiLevelType w:val="hybridMultilevel"/>
    <w:tmpl w:val="4808A78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99B6A25"/>
    <w:multiLevelType w:val="hybridMultilevel"/>
    <w:tmpl w:val="CF94F5CC"/>
    <w:lvl w:ilvl="0" w:tplc="6A5CA942">
      <w:numFmt w:val="bullet"/>
      <w:lvlText w:val="-"/>
      <w:lvlJc w:val="left"/>
      <w:pPr>
        <w:ind w:left="1571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 w15:restartNumberingAfterBreak="0">
    <w:nsid w:val="5CB97E8F"/>
    <w:multiLevelType w:val="hybridMultilevel"/>
    <w:tmpl w:val="025488B6"/>
    <w:lvl w:ilvl="0" w:tplc="04BAD6DA">
      <w:start w:val="17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D9447AF"/>
    <w:multiLevelType w:val="hybridMultilevel"/>
    <w:tmpl w:val="8FF4E59E"/>
    <w:lvl w:ilvl="0" w:tplc="04BAD6DA">
      <w:start w:val="17"/>
      <w:numFmt w:val="bullet"/>
      <w:lvlText w:val="-"/>
      <w:lvlJc w:val="left"/>
      <w:pPr>
        <w:ind w:left="1287" w:hanging="360"/>
      </w:pPr>
      <w:rPr>
        <w:rFonts w:ascii="Calibri" w:eastAsia="Calibri" w:hAnsi="Calibri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5" w15:restartNumberingAfterBreak="0">
    <w:nsid w:val="60AC7749"/>
    <w:multiLevelType w:val="hybridMultilevel"/>
    <w:tmpl w:val="D63420B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2D14A7C"/>
    <w:multiLevelType w:val="hybridMultilevel"/>
    <w:tmpl w:val="5686DB98"/>
    <w:lvl w:ilvl="0" w:tplc="04BAD6DA">
      <w:start w:val="17"/>
      <w:numFmt w:val="bullet"/>
      <w:lvlText w:val="-"/>
      <w:lvlJc w:val="left"/>
      <w:pPr>
        <w:ind w:left="2007" w:hanging="360"/>
      </w:pPr>
      <w:rPr>
        <w:rFonts w:ascii="Calibri" w:eastAsia="Calibri" w:hAnsi="Calibri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7" w15:restartNumberingAfterBreak="0">
    <w:nsid w:val="647F261A"/>
    <w:multiLevelType w:val="hybridMultilevel"/>
    <w:tmpl w:val="040A5FD2"/>
    <w:lvl w:ilvl="0" w:tplc="04100015">
      <w:start w:val="1"/>
      <w:numFmt w:val="upperLetter"/>
      <w:lvlText w:val="%1."/>
      <w:lvlJc w:val="left"/>
      <w:pPr>
        <w:ind w:left="1287" w:hanging="360"/>
      </w:pPr>
      <w:rPr>
        <w:rFonts w:hint="default"/>
      </w:rPr>
    </w:lvl>
    <w:lvl w:ilvl="1" w:tplc="04100017">
      <w:start w:val="1"/>
      <w:numFmt w:val="lowerLetter"/>
      <w:lvlText w:val="%2)"/>
      <w:lvlJc w:val="left"/>
      <w:pPr>
        <w:ind w:left="2007" w:hanging="360"/>
      </w:pPr>
      <w:rPr>
        <w:rFonts w:hint="default"/>
      </w:rPr>
    </w:lvl>
    <w:lvl w:ilvl="2" w:tplc="E520937C">
      <w:start w:val="8"/>
      <w:numFmt w:val="bullet"/>
      <w:lvlText w:val="-"/>
      <w:lvlJc w:val="left"/>
      <w:pPr>
        <w:ind w:left="1211" w:hanging="360"/>
      </w:pPr>
      <w:rPr>
        <w:rFonts w:ascii="Calibri" w:eastAsia="Calibri" w:hAnsi="Calibri" w:cs="Times New Roman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8" w15:restartNumberingAfterBreak="0">
    <w:nsid w:val="6699511A"/>
    <w:multiLevelType w:val="hybridMultilevel"/>
    <w:tmpl w:val="375E7DDC"/>
    <w:lvl w:ilvl="0" w:tplc="6A5CA94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753297D"/>
    <w:multiLevelType w:val="hybridMultilevel"/>
    <w:tmpl w:val="C83EA0C0"/>
    <w:lvl w:ilvl="0" w:tplc="0410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 w15:restartNumberingAfterBreak="0">
    <w:nsid w:val="69135ACA"/>
    <w:multiLevelType w:val="hybridMultilevel"/>
    <w:tmpl w:val="98965890"/>
    <w:lvl w:ilvl="0" w:tplc="04BAD6DA">
      <w:start w:val="17"/>
      <w:numFmt w:val="bullet"/>
      <w:lvlText w:val="-"/>
      <w:lvlJc w:val="left"/>
      <w:pPr>
        <w:ind w:left="1287" w:hanging="360"/>
      </w:pPr>
      <w:rPr>
        <w:rFonts w:ascii="Calibri" w:eastAsia="Calibri" w:hAnsi="Calibri" w:cs="Times New Roman" w:hint="default"/>
      </w:rPr>
    </w:lvl>
    <w:lvl w:ilvl="1" w:tplc="04100017">
      <w:start w:val="1"/>
      <w:numFmt w:val="lowerLetter"/>
      <w:lvlText w:val="%2)"/>
      <w:lvlJc w:val="left"/>
      <w:pPr>
        <w:ind w:left="2007" w:hanging="360"/>
      </w:pPr>
      <w:rPr>
        <w:rFonts w:hint="default"/>
      </w:rPr>
    </w:lvl>
    <w:lvl w:ilvl="2" w:tplc="E520937C">
      <w:start w:val="8"/>
      <w:numFmt w:val="bullet"/>
      <w:lvlText w:val="-"/>
      <w:lvlJc w:val="left"/>
      <w:pPr>
        <w:ind w:left="1211" w:hanging="360"/>
      </w:pPr>
      <w:rPr>
        <w:rFonts w:ascii="Calibri" w:eastAsia="Calibri" w:hAnsi="Calibri" w:cs="Times New Roman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1" w15:restartNumberingAfterBreak="0">
    <w:nsid w:val="7148219B"/>
    <w:multiLevelType w:val="hybridMultilevel"/>
    <w:tmpl w:val="E722CA96"/>
    <w:lvl w:ilvl="0" w:tplc="9822FACE">
      <w:start w:val="1"/>
      <w:numFmt w:val="decimal"/>
      <w:lvlText w:val="%1."/>
      <w:lvlJc w:val="left"/>
      <w:pPr>
        <w:ind w:left="1287" w:hanging="360"/>
      </w:pPr>
      <w:rPr>
        <w:rFonts w:hint="default"/>
        <w:b w:val="0"/>
        <w:sz w:val="22"/>
        <w:szCs w:val="22"/>
      </w:rPr>
    </w:lvl>
    <w:lvl w:ilvl="1" w:tplc="04100019" w:tentative="1">
      <w:start w:val="1"/>
      <w:numFmt w:val="lowerLetter"/>
      <w:lvlText w:val="%2."/>
      <w:lvlJc w:val="left"/>
      <w:pPr>
        <w:ind w:left="2007" w:hanging="360"/>
      </w:pPr>
    </w:lvl>
    <w:lvl w:ilvl="2" w:tplc="0410001B" w:tentative="1">
      <w:start w:val="1"/>
      <w:numFmt w:val="lowerRoman"/>
      <w:lvlText w:val="%3."/>
      <w:lvlJc w:val="right"/>
      <w:pPr>
        <w:ind w:left="2727" w:hanging="180"/>
      </w:pPr>
    </w:lvl>
    <w:lvl w:ilvl="3" w:tplc="0410000F" w:tentative="1">
      <w:start w:val="1"/>
      <w:numFmt w:val="decimal"/>
      <w:lvlText w:val="%4."/>
      <w:lvlJc w:val="left"/>
      <w:pPr>
        <w:ind w:left="3447" w:hanging="360"/>
      </w:pPr>
    </w:lvl>
    <w:lvl w:ilvl="4" w:tplc="04100019" w:tentative="1">
      <w:start w:val="1"/>
      <w:numFmt w:val="lowerLetter"/>
      <w:lvlText w:val="%5."/>
      <w:lvlJc w:val="left"/>
      <w:pPr>
        <w:ind w:left="4167" w:hanging="360"/>
      </w:pPr>
    </w:lvl>
    <w:lvl w:ilvl="5" w:tplc="0410001B" w:tentative="1">
      <w:start w:val="1"/>
      <w:numFmt w:val="lowerRoman"/>
      <w:lvlText w:val="%6."/>
      <w:lvlJc w:val="right"/>
      <w:pPr>
        <w:ind w:left="4887" w:hanging="180"/>
      </w:pPr>
    </w:lvl>
    <w:lvl w:ilvl="6" w:tplc="0410000F" w:tentative="1">
      <w:start w:val="1"/>
      <w:numFmt w:val="decimal"/>
      <w:lvlText w:val="%7."/>
      <w:lvlJc w:val="left"/>
      <w:pPr>
        <w:ind w:left="5607" w:hanging="360"/>
      </w:pPr>
    </w:lvl>
    <w:lvl w:ilvl="7" w:tplc="04100019" w:tentative="1">
      <w:start w:val="1"/>
      <w:numFmt w:val="lowerLetter"/>
      <w:lvlText w:val="%8."/>
      <w:lvlJc w:val="left"/>
      <w:pPr>
        <w:ind w:left="6327" w:hanging="360"/>
      </w:pPr>
    </w:lvl>
    <w:lvl w:ilvl="8" w:tplc="041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2" w15:restartNumberingAfterBreak="0">
    <w:nsid w:val="73525378"/>
    <w:multiLevelType w:val="hybridMultilevel"/>
    <w:tmpl w:val="F19C7870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3" w15:restartNumberingAfterBreak="0">
    <w:nsid w:val="79BF7547"/>
    <w:multiLevelType w:val="hybridMultilevel"/>
    <w:tmpl w:val="6BB8EE66"/>
    <w:lvl w:ilvl="0" w:tplc="84DEB9D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E892DD7"/>
    <w:multiLevelType w:val="hybridMultilevel"/>
    <w:tmpl w:val="A0EE7A04"/>
    <w:lvl w:ilvl="0" w:tplc="6A5CA942">
      <w:numFmt w:val="bullet"/>
      <w:lvlText w:val="-"/>
      <w:lvlJc w:val="left"/>
      <w:pPr>
        <w:ind w:left="1287" w:hanging="360"/>
      </w:pPr>
      <w:rPr>
        <w:rFonts w:ascii="Calibri" w:eastAsia="Calibri" w:hAnsi="Calibri" w:cs="Calibri" w:hint="default"/>
      </w:rPr>
    </w:lvl>
    <w:lvl w:ilvl="1" w:tplc="04100017">
      <w:start w:val="1"/>
      <w:numFmt w:val="lowerLetter"/>
      <w:lvlText w:val="%2)"/>
      <w:lvlJc w:val="left"/>
      <w:pPr>
        <w:ind w:left="2007" w:hanging="360"/>
      </w:pPr>
      <w:rPr>
        <w:rFonts w:hint="default"/>
      </w:rPr>
    </w:lvl>
    <w:lvl w:ilvl="2" w:tplc="E520937C">
      <w:start w:val="8"/>
      <w:numFmt w:val="bullet"/>
      <w:lvlText w:val="-"/>
      <w:lvlJc w:val="left"/>
      <w:pPr>
        <w:ind w:left="1211" w:hanging="360"/>
      </w:pPr>
      <w:rPr>
        <w:rFonts w:ascii="Calibri" w:eastAsia="Calibri" w:hAnsi="Calibri" w:cs="Times New Roman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5" w15:restartNumberingAfterBreak="0">
    <w:nsid w:val="7E997FF1"/>
    <w:multiLevelType w:val="hybridMultilevel"/>
    <w:tmpl w:val="965609A4"/>
    <w:lvl w:ilvl="0" w:tplc="04100001">
      <w:start w:val="1"/>
      <w:numFmt w:val="bullet"/>
      <w:lvlText w:val=""/>
      <w:lvlJc w:val="left"/>
      <w:pPr>
        <w:ind w:left="915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635" w:hanging="360"/>
      </w:pPr>
    </w:lvl>
    <w:lvl w:ilvl="2" w:tplc="0410001B" w:tentative="1">
      <w:start w:val="1"/>
      <w:numFmt w:val="lowerRoman"/>
      <w:lvlText w:val="%3."/>
      <w:lvlJc w:val="right"/>
      <w:pPr>
        <w:ind w:left="2355" w:hanging="180"/>
      </w:pPr>
    </w:lvl>
    <w:lvl w:ilvl="3" w:tplc="0410000F" w:tentative="1">
      <w:start w:val="1"/>
      <w:numFmt w:val="decimal"/>
      <w:lvlText w:val="%4."/>
      <w:lvlJc w:val="left"/>
      <w:pPr>
        <w:ind w:left="3075" w:hanging="360"/>
      </w:pPr>
    </w:lvl>
    <w:lvl w:ilvl="4" w:tplc="04100019" w:tentative="1">
      <w:start w:val="1"/>
      <w:numFmt w:val="lowerLetter"/>
      <w:lvlText w:val="%5."/>
      <w:lvlJc w:val="left"/>
      <w:pPr>
        <w:ind w:left="3795" w:hanging="360"/>
      </w:pPr>
    </w:lvl>
    <w:lvl w:ilvl="5" w:tplc="0410001B" w:tentative="1">
      <w:start w:val="1"/>
      <w:numFmt w:val="lowerRoman"/>
      <w:lvlText w:val="%6."/>
      <w:lvlJc w:val="right"/>
      <w:pPr>
        <w:ind w:left="4515" w:hanging="180"/>
      </w:pPr>
    </w:lvl>
    <w:lvl w:ilvl="6" w:tplc="0410000F" w:tentative="1">
      <w:start w:val="1"/>
      <w:numFmt w:val="decimal"/>
      <w:lvlText w:val="%7."/>
      <w:lvlJc w:val="left"/>
      <w:pPr>
        <w:ind w:left="5235" w:hanging="360"/>
      </w:pPr>
    </w:lvl>
    <w:lvl w:ilvl="7" w:tplc="04100019" w:tentative="1">
      <w:start w:val="1"/>
      <w:numFmt w:val="lowerLetter"/>
      <w:lvlText w:val="%8."/>
      <w:lvlJc w:val="left"/>
      <w:pPr>
        <w:ind w:left="5955" w:hanging="360"/>
      </w:pPr>
    </w:lvl>
    <w:lvl w:ilvl="8" w:tplc="0410001B" w:tentative="1">
      <w:start w:val="1"/>
      <w:numFmt w:val="lowerRoman"/>
      <w:lvlText w:val="%9."/>
      <w:lvlJc w:val="right"/>
      <w:pPr>
        <w:ind w:left="6675" w:hanging="180"/>
      </w:pPr>
    </w:lvl>
  </w:abstractNum>
  <w:num w:numId="1" w16cid:durableId="196967249">
    <w:abstractNumId w:val="2"/>
  </w:num>
  <w:num w:numId="2" w16cid:durableId="1070883040">
    <w:abstractNumId w:val="11"/>
  </w:num>
  <w:num w:numId="3" w16cid:durableId="330568994">
    <w:abstractNumId w:val="13"/>
  </w:num>
  <w:num w:numId="4" w16cid:durableId="1237588938">
    <w:abstractNumId w:val="27"/>
  </w:num>
  <w:num w:numId="5" w16cid:durableId="605844125">
    <w:abstractNumId w:val="12"/>
  </w:num>
  <w:num w:numId="6" w16cid:durableId="1031418892">
    <w:abstractNumId w:val="7"/>
  </w:num>
  <w:num w:numId="7" w16cid:durableId="383674017">
    <w:abstractNumId w:val="2"/>
  </w:num>
  <w:num w:numId="8" w16cid:durableId="1864055063">
    <w:abstractNumId w:val="3"/>
  </w:num>
  <w:num w:numId="9" w16cid:durableId="2136370595">
    <w:abstractNumId w:val="1"/>
  </w:num>
  <w:num w:numId="10" w16cid:durableId="2036417418">
    <w:abstractNumId w:val="3"/>
  </w:num>
  <w:num w:numId="11" w16cid:durableId="883520588">
    <w:abstractNumId w:val="4"/>
  </w:num>
  <w:num w:numId="12" w16cid:durableId="1409422715">
    <w:abstractNumId w:val="5"/>
  </w:num>
  <w:num w:numId="13" w16cid:durableId="260645723">
    <w:abstractNumId w:val="6"/>
  </w:num>
  <w:num w:numId="14" w16cid:durableId="521863583">
    <w:abstractNumId w:val="45"/>
  </w:num>
  <w:num w:numId="15" w16cid:durableId="1989237812">
    <w:abstractNumId w:val="28"/>
  </w:num>
  <w:num w:numId="16" w16cid:durableId="327100013">
    <w:abstractNumId w:val="33"/>
  </w:num>
  <w:num w:numId="17" w16cid:durableId="704913526">
    <w:abstractNumId w:val="29"/>
  </w:num>
  <w:num w:numId="18" w16cid:durableId="403994289">
    <w:abstractNumId w:val="14"/>
  </w:num>
  <w:num w:numId="19" w16cid:durableId="680401829">
    <w:abstractNumId w:val="38"/>
  </w:num>
  <w:num w:numId="20" w16cid:durableId="1467317093">
    <w:abstractNumId w:val="10"/>
  </w:num>
  <w:num w:numId="21" w16cid:durableId="1381394290">
    <w:abstractNumId w:val="33"/>
  </w:num>
  <w:num w:numId="22" w16cid:durableId="1868062119">
    <w:abstractNumId w:val="30"/>
  </w:num>
  <w:num w:numId="23" w16cid:durableId="1611233506">
    <w:abstractNumId w:val="24"/>
  </w:num>
  <w:num w:numId="24" w16cid:durableId="513031402">
    <w:abstractNumId w:val="9"/>
  </w:num>
  <w:num w:numId="25" w16cid:durableId="1813978667">
    <w:abstractNumId w:val="23"/>
  </w:num>
  <w:num w:numId="26" w16cid:durableId="714045383">
    <w:abstractNumId w:val="20"/>
  </w:num>
  <w:num w:numId="27" w16cid:durableId="1221096560">
    <w:abstractNumId w:val="43"/>
  </w:num>
  <w:num w:numId="28" w16cid:durableId="1295285851">
    <w:abstractNumId w:val="18"/>
  </w:num>
  <w:num w:numId="29" w16cid:durableId="1575773045">
    <w:abstractNumId w:val="16"/>
  </w:num>
  <w:num w:numId="30" w16cid:durableId="28069219">
    <w:abstractNumId w:val="17"/>
  </w:num>
  <w:num w:numId="31" w16cid:durableId="987901720">
    <w:abstractNumId w:val="37"/>
  </w:num>
  <w:num w:numId="32" w16cid:durableId="1890994627">
    <w:abstractNumId w:val="32"/>
  </w:num>
  <w:num w:numId="33" w16cid:durableId="1170636054">
    <w:abstractNumId w:val="44"/>
  </w:num>
  <w:num w:numId="34" w16cid:durableId="134612516">
    <w:abstractNumId w:val="42"/>
  </w:num>
  <w:num w:numId="35" w16cid:durableId="819806458">
    <w:abstractNumId w:val="35"/>
  </w:num>
  <w:num w:numId="36" w16cid:durableId="1893811776">
    <w:abstractNumId w:val="26"/>
  </w:num>
  <w:num w:numId="37" w16cid:durableId="1389063902">
    <w:abstractNumId w:val="40"/>
  </w:num>
  <w:num w:numId="38" w16cid:durableId="866412414">
    <w:abstractNumId w:val="36"/>
  </w:num>
  <w:num w:numId="39" w16cid:durableId="1752847797">
    <w:abstractNumId w:val="22"/>
  </w:num>
  <w:num w:numId="40" w16cid:durableId="265889109">
    <w:abstractNumId w:val="21"/>
  </w:num>
  <w:num w:numId="41" w16cid:durableId="1518498473">
    <w:abstractNumId w:val="34"/>
  </w:num>
  <w:num w:numId="42" w16cid:durableId="1823963058">
    <w:abstractNumId w:val="0"/>
  </w:num>
  <w:num w:numId="43" w16cid:durableId="1293485550">
    <w:abstractNumId w:val="41"/>
  </w:num>
  <w:num w:numId="44" w16cid:durableId="2082945109">
    <w:abstractNumId w:val="31"/>
  </w:num>
  <w:num w:numId="45" w16cid:durableId="624459582">
    <w:abstractNumId w:val="19"/>
  </w:num>
  <w:num w:numId="46" w16cid:durableId="929776786">
    <w:abstractNumId w:val="39"/>
  </w:num>
  <w:num w:numId="47" w16cid:durableId="203451559">
    <w:abstractNumId w:val="8"/>
  </w:num>
  <w:num w:numId="48" w16cid:durableId="727847098">
    <w:abstractNumId w:val="25"/>
  </w:num>
  <w:num w:numId="49" w16cid:durableId="151186720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34CD"/>
    <w:rsid w:val="00013AA1"/>
    <w:rsid w:val="00027C49"/>
    <w:rsid w:val="00057AB7"/>
    <w:rsid w:val="000707C8"/>
    <w:rsid w:val="000B0F3C"/>
    <w:rsid w:val="000E1124"/>
    <w:rsid w:val="000F218B"/>
    <w:rsid w:val="000F5357"/>
    <w:rsid w:val="00106E2D"/>
    <w:rsid w:val="001102F9"/>
    <w:rsid w:val="00112898"/>
    <w:rsid w:val="00126EE5"/>
    <w:rsid w:val="00143071"/>
    <w:rsid w:val="00164A31"/>
    <w:rsid w:val="001656AC"/>
    <w:rsid w:val="00177C6C"/>
    <w:rsid w:val="00182200"/>
    <w:rsid w:val="00183F8F"/>
    <w:rsid w:val="00186106"/>
    <w:rsid w:val="0018665C"/>
    <w:rsid w:val="001902EF"/>
    <w:rsid w:val="001C60F8"/>
    <w:rsid w:val="001D34CD"/>
    <w:rsid w:val="001D5EE7"/>
    <w:rsid w:val="00220375"/>
    <w:rsid w:val="00221F9A"/>
    <w:rsid w:val="002220D4"/>
    <w:rsid w:val="00222925"/>
    <w:rsid w:val="00255522"/>
    <w:rsid w:val="00263519"/>
    <w:rsid w:val="002879F5"/>
    <w:rsid w:val="0029376D"/>
    <w:rsid w:val="00293B09"/>
    <w:rsid w:val="002973F6"/>
    <w:rsid w:val="002A2C16"/>
    <w:rsid w:val="002A4087"/>
    <w:rsid w:val="002B3F19"/>
    <w:rsid w:val="002C36E5"/>
    <w:rsid w:val="002D6E2D"/>
    <w:rsid w:val="002E7C5F"/>
    <w:rsid w:val="002F0102"/>
    <w:rsid w:val="00335B17"/>
    <w:rsid w:val="00344385"/>
    <w:rsid w:val="00381165"/>
    <w:rsid w:val="00382D41"/>
    <w:rsid w:val="00390E39"/>
    <w:rsid w:val="0039527D"/>
    <w:rsid w:val="003A555C"/>
    <w:rsid w:val="003B4F8F"/>
    <w:rsid w:val="003B510A"/>
    <w:rsid w:val="003D2E4E"/>
    <w:rsid w:val="003F5555"/>
    <w:rsid w:val="00423E34"/>
    <w:rsid w:val="004259D1"/>
    <w:rsid w:val="004408B4"/>
    <w:rsid w:val="00463320"/>
    <w:rsid w:val="004720AC"/>
    <w:rsid w:val="00474B63"/>
    <w:rsid w:val="00476755"/>
    <w:rsid w:val="00480329"/>
    <w:rsid w:val="00482A58"/>
    <w:rsid w:val="004866DA"/>
    <w:rsid w:val="00492F29"/>
    <w:rsid w:val="004966FF"/>
    <w:rsid w:val="004A01BC"/>
    <w:rsid w:val="004C0364"/>
    <w:rsid w:val="004D1FB5"/>
    <w:rsid w:val="004E3BB0"/>
    <w:rsid w:val="004F1EF4"/>
    <w:rsid w:val="004F2F73"/>
    <w:rsid w:val="004F313A"/>
    <w:rsid w:val="004F43C7"/>
    <w:rsid w:val="00527FD8"/>
    <w:rsid w:val="00541887"/>
    <w:rsid w:val="00542F37"/>
    <w:rsid w:val="0055630C"/>
    <w:rsid w:val="00556CA7"/>
    <w:rsid w:val="00560E4A"/>
    <w:rsid w:val="00561E60"/>
    <w:rsid w:val="005809C6"/>
    <w:rsid w:val="005A7CCF"/>
    <w:rsid w:val="005B64F2"/>
    <w:rsid w:val="005C64DC"/>
    <w:rsid w:val="005D5DE7"/>
    <w:rsid w:val="005F13FD"/>
    <w:rsid w:val="00623F8B"/>
    <w:rsid w:val="00650F57"/>
    <w:rsid w:val="00652DFC"/>
    <w:rsid w:val="006550E5"/>
    <w:rsid w:val="0066034A"/>
    <w:rsid w:val="0066301C"/>
    <w:rsid w:val="006B13FD"/>
    <w:rsid w:val="00704DC7"/>
    <w:rsid w:val="007248E4"/>
    <w:rsid w:val="007504B8"/>
    <w:rsid w:val="0075595F"/>
    <w:rsid w:val="00773E4B"/>
    <w:rsid w:val="0077664B"/>
    <w:rsid w:val="00780151"/>
    <w:rsid w:val="0078138C"/>
    <w:rsid w:val="0078297B"/>
    <w:rsid w:val="00784FCC"/>
    <w:rsid w:val="007A0939"/>
    <w:rsid w:val="007A3B63"/>
    <w:rsid w:val="007A66CA"/>
    <w:rsid w:val="007B0A6D"/>
    <w:rsid w:val="008034DD"/>
    <w:rsid w:val="00810A6C"/>
    <w:rsid w:val="00814D2F"/>
    <w:rsid w:val="0081779D"/>
    <w:rsid w:val="008240C7"/>
    <w:rsid w:val="00825757"/>
    <w:rsid w:val="00834FA2"/>
    <w:rsid w:val="00867740"/>
    <w:rsid w:val="008824BC"/>
    <w:rsid w:val="008908EC"/>
    <w:rsid w:val="008B64BD"/>
    <w:rsid w:val="008D0B16"/>
    <w:rsid w:val="008E78DA"/>
    <w:rsid w:val="008F264D"/>
    <w:rsid w:val="009238D4"/>
    <w:rsid w:val="0092546A"/>
    <w:rsid w:val="00943686"/>
    <w:rsid w:val="00946C9F"/>
    <w:rsid w:val="0094737A"/>
    <w:rsid w:val="00947EF3"/>
    <w:rsid w:val="00972773"/>
    <w:rsid w:val="0097415E"/>
    <w:rsid w:val="00976A01"/>
    <w:rsid w:val="00981C38"/>
    <w:rsid w:val="009B22F5"/>
    <w:rsid w:val="009C4B86"/>
    <w:rsid w:val="00A00B83"/>
    <w:rsid w:val="00A137BB"/>
    <w:rsid w:val="00A13ED6"/>
    <w:rsid w:val="00A37413"/>
    <w:rsid w:val="00A64523"/>
    <w:rsid w:val="00A65A48"/>
    <w:rsid w:val="00A72D53"/>
    <w:rsid w:val="00A872D1"/>
    <w:rsid w:val="00A967C3"/>
    <w:rsid w:val="00AB31C7"/>
    <w:rsid w:val="00AB7124"/>
    <w:rsid w:val="00AC7302"/>
    <w:rsid w:val="00AE347F"/>
    <w:rsid w:val="00AE452D"/>
    <w:rsid w:val="00AF38C9"/>
    <w:rsid w:val="00B0112E"/>
    <w:rsid w:val="00B012B6"/>
    <w:rsid w:val="00B01E76"/>
    <w:rsid w:val="00B05CCA"/>
    <w:rsid w:val="00B15889"/>
    <w:rsid w:val="00B167D4"/>
    <w:rsid w:val="00B1710B"/>
    <w:rsid w:val="00B1747F"/>
    <w:rsid w:val="00B26E00"/>
    <w:rsid w:val="00B34A29"/>
    <w:rsid w:val="00B37695"/>
    <w:rsid w:val="00B420F0"/>
    <w:rsid w:val="00B74E07"/>
    <w:rsid w:val="00B85DC6"/>
    <w:rsid w:val="00B86BB4"/>
    <w:rsid w:val="00BA7763"/>
    <w:rsid w:val="00BB58F5"/>
    <w:rsid w:val="00BB6C23"/>
    <w:rsid w:val="00BD4379"/>
    <w:rsid w:val="00BD4CA4"/>
    <w:rsid w:val="00BE7C1E"/>
    <w:rsid w:val="00BF1258"/>
    <w:rsid w:val="00BF209C"/>
    <w:rsid w:val="00C0139F"/>
    <w:rsid w:val="00C10415"/>
    <w:rsid w:val="00C127DE"/>
    <w:rsid w:val="00C3230A"/>
    <w:rsid w:val="00C32F3E"/>
    <w:rsid w:val="00C33A8D"/>
    <w:rsid w:val="00C348B5"/>
    <w:rsid w:val="00C43F99"/>
    <w:rsid w:val="00C751BA"/>
    <w:rsid w:val="00C83FE3"/>
    <w:rsid w:val="00C84884"/>
    <w:rsid w:val="00C877EA"/>
    <w:rsid w:val="00C928C2"/>
    <w:rsid w:val="00C95FBD"/>
    <w:rsid w:val="00CA2CCA"/>
    <w:rsid w:val="00CA624D"/>
    <w:rsid w:val="00CA7C37"/>
    <w:rsid w:val="00CB136B"/>
    <w:rsid w:val="00CC408E"/>
    <w:rsid w:val="00CD0545"/>
    <w:rsid w:val="00CE3A10"/>
    <w:rsid w:val="00CE3B8B"/>
    <w:rsid w:val="00CF46F1"/>
    <w:rsid w:val="00D168B9"/>
    <w:rsid w:val="00D30553"/>
    <w:rsid w:val="00D3073F"/>
    <w:rsid w:val="00D40080"/>
    <w:rsid w:val="00D443C0"/>
    <w:rsid w:val="00D5462A"/>
    <w:rsid w:val="00D64968"/>
    <w:rsid w:val="00D73838"/>
    <w:rsid w:val="00D86D42"/>
    <w:rsid w:val="00D91A98"/>
    <w:rsid w:val="00D94FBD"/>
    <w:rsid w:val="00DB381E"/>
    <w:rsid w:val="00DC1DC9"/>
    <w:rsid w:val="00DE5FE0"/>
    <w:rsid w:val="00E002D4"/>
    <w:rsid w:val="00E07178"/>
    <w:rsid w:val="00E213E8"/>
    <w:rsid w:val="00E328FD"/>
    <w:rsid w:val="00E37839"/>
    <w:rsid w:val="00E45D0D"/>
    <w:rsid w:val="00E57406"/>
    <w:rsid w:val="00E70C7F"/>
    <w:rsid w:val="00E7132A"/>
    <w:rsid w:val="00E816BD"/>
    <w:rsid w:val="00E971C3"/>
    <w:rsid w:val="00EA59B5"/>
    <w:rsid w:val="00EB2313"/>
    <w:rsid w:val="00EB7A7D"/>
    <w:rsid w:val="00EC13B3"/>
    <w:rsid w:val="00EC1AF5"/>
    <w:rsid w:val="00ED6885"/>
    <w:rsid w:val="00EF0A1D"/>
    <w:rsid w:val="00EF37DB"/>
    <w:rsid w:val="00F07E3E"/>
    <w:rsid w:val="00F13263"/>
    <w:rsid w:val="00F330CE"/>
    <w:rsid w:val="00F53199"/>
    <w:rsid w:val="00F56FBC"/>
    <w:rsid w:val="00F601FA"/>
    <w:rsid w:val="00F60921"/>
    <w:rsid w:val="00F64D2C"/>
    <w:rsid w:val="00F70F63"/>
    <w:rsid w:val="00FA4E51"/>
    <w:rsid w:val="00FB5D1A"/>
    <w:rsid w:val="00FC7241"/>
    <w:rsid w:val="00FD2136"/>
    <w:rsid w:val="00FE50C6"/>
    <w:rsid w:val="00FE68CC"/>
    <w:rsid w:val="00FF0939"/>
    <w:rsid w:val="00FF0CF8"/>
    <w:rsid w:val="00FF3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  <w14:docId w14:val="15717544"/>
  <w15:docId w15:val="{2C3D25C9-2FF3-4717-B158-BB50F38EC2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0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semiHidden="1" w:uiPriority="47" w:unhideWhenUsed="1"/>
    <w:lsdException w:name="TOC Heading" w:semiHidden="1" w:uiPriority="48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E07178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qFormat/>
    <w:rsid w:val="00FB5D1A"/>
    <w:pPr>
      <w:keepNext/>
      <w:numPr>
        <w:numId w:val="1"/>
      </w:numPr>
      <w:suppressAutoHyphens/>
      <w:jc w:val="both"/>
      <w:outlineLvl w:val="0"/>
    </w:pPr>
    <w:rPr>
      <w:rFonts w:ascii="Arial" w:hAnsi="Arial" w:cs="Calibri"/>
      <w:b/>
      <w:sz w:val="24"/>
      <w:lang w:eastAsia="he-IL" w:bidi="he-IL"/>
    </w:rPr>
  </w:style>
  <w:style w:type="paragraph" w:styleId="Titolo2">
    <w:name w:val="heading 2"/>
    <w:basedOn w:val="Normale"/>
    <w:next w:val="Normale"/>
    <w:link w:val="Titolo2Carattere"/>
    <w:qFormat/>
    <w:rsid w:val="00FB5D1A"/>
    <w:pPr>
      <w:keepNext/>
      <w:numPr>
        <w:ilvl w:val="1"/>
        <w:numId w:val="1"/>
      </w:numPr>
      <w:suppressAutoHyphens/>
      <w:jc w:val="center"/>
      <w:outlineLvl w:val="1"/>
    </w:pPr>
    <w:rPr>
      <w:rFonts w:cs="Calibri"/>
      <w:b/>
      <w:sz w:val="28"/>
      <w:lang w:eastAsia="he-IL" w:bidi="he-IL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561E60"/>
    <w:pPr>
      <w:keepNext/>
      <w:spacing w:before="240" w:after="60"/>
      <w:outlineLvl w:val="2"/>
    </w:pPr>
    <w:rPr>
      <w:rFonts w:eastAsia="Times New Roman"/>
      <w:b/>
      <w:bCs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1D34C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D34CD"/>
  </w:style>
  <w:style w:type="paragraph" w:styleId="Pidipagina">
    <w:name w:val="footer"/>
    <w:basedOn w:val="Normale"/>
    <w:link w:val="PidipaginaCarattere"/>
    <w:uiPriority w:val="99"/>
    <w:unhideWhenUsed/>
    <w:rsid w:val="001D34C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D34CD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D34CD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1D34CD"/>
    <w:rPr>
      <w:rFonts w:ascii="Tahoma" w:hAnsi="Tahoma" w:cs="Tahoma"/>
      <w:sz w:val="16"/>
      <w:szCs w:val="16"/>
    </w:rPr>
  </w:style>
  <w:style w:type="character" w:styleId="Collegamentoipertestuale">
    <w:name w:val="Hyperlink"/>
    <w:uiPriority w:val="99"/>
    <w:unhideWhenUsed/>
    <w:rsid w:val="00C33A8D"/>
    <w:rPr>
      <w:color w:val="0563C1"/>
      <w:u w:val="single"/>
    </w:rPr>
  </w:style>
  <w:style w:type="paragraph" w:styleId="Corpotesto">
    <w:name w:val="Body Text"/>
    <w:basedOn w:val="Normale"/>
    <w:link w:val="CorpotestoCarattere"/>
    <w:rsid w:val="00E37839"/>
    <w:pPr>
      <w:suppressAutoHyphens/>
      <w:spacing w:after="120"/>
    </w:pPr>
    <w:rPr>
      <w:lang w:eastAsia="ar-SA"/>
    </w:rPr>
  </w:style>
  <w:style w:type="character" w:customStyle="1" w:styleId="CorpotestoCarattere">
    <w:name w:val="Corpo testo Carattere"/>
    <w:link w:val="Corpotesto"/>
    <w:rsid w:val="00E37839"/>
    <w:rPr>
      <w:rFonts w:cs="Calibri"/>
      <w:sz w:val="22"/>
      <w:szCs w:val="22"/>
      <w:lang w:eastAsia="ar-SA"/>
    </w:rPr>
  </w:style>
  <w:style w:type="paragraph" w:customStyle="1" w:styleId="Contenutotabella">
    <w:name w:val="Contenuto tabella"/>
    <w:basedOn w:val="Normale"/>
    <w:rsid w:val="00E37839"/>
    <w:pPr>
      <w:suppressLineNumbers/>
      <w:suppressAutoHyphens/>
    </w:pPr>
    <w:rPr>
      <w:rFonts w:cs="Calibri"/>
      <w:lang w:eastAsia="ar-SA"/>
    </w:rPr>
  </w:style>
  <w:style w:type="character" w:customStyle="1" w:styleId="Carpredefinitoparagrafo1">
    <w:name w:val="Car. predefinito paragrafo1"/>
    <w:rsid w:val="00D94FBD"/>
  </w:style>
  <w:style w:type="character" w:customStyle="1" w:styleId="Titolo1Carattere">
    <w:name w:val="Titolo 1 Carattere"/>
    <w:link w:val="Titolo1"/>
    <w:rsid w:val="00FB5D1A"/>
    <w:rPr>
      <w:rFonts w:ascii="Arial" w:hAnsi="Arial" w:cs="Calibri"/>
      <w:b/>
      <w:sz w:val="24"/>
      <w:szCs w:val="22"/>
      <w:lang w:eastAsia="he-IL" w:bidi="he-IL"/>
    </w:rPr>
  </w:style>
  <w:style w:type="character" w:customStyle="1" w:styleId="Titolo2Carattere">
    <w:name w:val="Titolo 2 Carattere"/>
    <w:link w:val="Titolo2"/>
    <w:rsid w:val="00FB5D1A"/>
    <w:rPr>
      <w:rFonts w:cs="Calibri"/>
      <w:b/>
      <w:sz w:val="28"/>
      <w:szCs w:val="22"/>
      <w:lang w:eastAsia="he-IL" w:bidi="he-IL"/>
    </w:rPr>
  </w:style>
  <w:style w:type="paragraph" w:styleId="NormaleWeb">
    <w:name w:val="Normal (Web)"/>
    <w:basedOn w:val="Normale"/>
    <w:rsid w:val="00FB5D1A"/>
    <w:pPr>
      <w:suppressAutoHyphens/>
      <w:spacing w:before="280" w:after="28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c5">
    <w:name w:val="c5"/>
    <w:basedOn w:val="Normale"/>
    <w:rsid w:val="00FB5D1A"/>
    <w:pPr>
      <w:widowControl w:val="0"/>
      <w:suppressAutoHyphens/>
      <w:snapToGrid w:val="0"/>
      <w:spacing w:line="240" w:lineRule="atLeast"/>
      <w:jc w:val="center"/>
    </w:pPr>
    <w:rPr>
      <w:rFonts w:cs="Calibri"/>
      <w:sz w:val="24"/>
      <w:lang w:eastAsia="ar-SA"/>
    </w:rPr>
  </w:style>
  <w:style w:type="character" w:customStyle="1" w:styleId="A14">
    <w:name w:val="A14"/>
    <w:rsid w:val="00FB5D1A"/>
    <w:rPr>
      <w:sz w:val="23"/>
    </w:rPr>
  </w:style>
  <w:style w:type="paragraph" w:customStyle="1" w:styleId="Elencoacolori-Colore11">
    <w:name w:val="Elenco a colori - Colore 11"/>
    <w:basedOn w:val="Normale"/>
    <w:qFormat/>
    <w:rsid w:val="00186106"/>
    <w:pPr>
      <w:suppressAutoHyphens/>
      <w:autoSpaceDN w:val="0"/>
      <w:ind w:left="720"/>
      <w:textAlignment w:val="baseline"/>
    </w:pPr>
  </w:style>
  <w:style w:type="paragraph" w:styleId="Paragrafoelenco">
    <w:name w:val="List Paragraph"/>
    <w:basedOn w:val="Normale"/>
    <w:qFormat/>
    <w:rsid w:val="00FD2136"/>
    <w:pPr>
      <w:ind w:left="708"/>
    </w:pPr>
  </w:style>
  <w:style w:type="character" w:customStyle="1" w:styleId="Titolo3Carattere">
    <w:name w:val="Titolo 3 Carattere"/>
    <w:link w:val="Titolo3"/>
    <w:uiPriority w:val="9"/>
    <w:semiHidden/>
    <w:rsid w:val="00561E60"/>
    <w:rPr>
      <w:rFonts w:ascii="Calibri" w:eastAsia="Times New Roman" w:hAnsi="Calibri" w:cs="Times New Roman"/>
      <w:b/>
      <w:bCs/>
      <w:sz w:val="26"/>
      <w:szCs w:val="26"/>
      <w:lang w:eastAsia="en-US"/>
    </w:rPr>
  </w:style>
  <w:style w:type="character" w:styleId="Rimandocommento">
    <w:name w:val="annotation reference"/>
    <w:uiPriority w:val="99"/>
    <w:semiHidden/>
    <w:unhideWhenUsed/>
    <w:rsid w:val="0081779D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81779D"/>
    <w:rPr>
      <w:sz w:val="20"/>
      <w:szCs w:val="20"/>
    </w:rPr>
  </w:style>
  <w:style w:type="character" w:customStyle="1" w:styleId="TestocommentoCarattere">
    <w:name w:val="Testo commento Carattere"/>
    <w:link w:val="Testocommento"/>
    <w:uiPriority w:val="99"/>
    <w:semiHidden/>
    <w:rsid w:val="0081779D"/>
    <w:rPr>
      <w:lang w:eastAsia="en-US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81779D"/>
    <w:rPr>
      <w:b/>
      <w:bCs/>
    </w:rPr>
  </w:style>
  <w:style w:type="character" w:customStyle="1" w:styleId="SoggettocommentoCarattere">
    <w:name w:val="Soggetto commento Carattere"/>
    <w:link w:val="Soggettocommento"/>
    <w:uiPriority w:val="99"/>
    <w:semiHidden/>
    <w:rsid w:val="0081779D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1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8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44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01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216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38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8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658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401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582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86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45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17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91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000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469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62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56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2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236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252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332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27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007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553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96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62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180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A28D87-DC1C-488B-BDFE-86876724B2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377</Words>
  <Characters>2153</Characters>
  <Application>Microsoft Office Word</Application>
  <DocSecurity>0</DocSecurity>
  <Lines>17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2525</CharactersWithSpaces>
  <SharedDoc>false</SharedDoc>
  <HLinks>
    <vt:vector size="12" baseType="variant">
      <vt:variant>
        <vt:i4>1638517</vt:i4>
      </vt:variant>
      <vt:variant>
        <vt:i4>3</vt:i4>
      </vt:variant>
      <vt:variant>
        <vt:i4>0</vt:i4>
      </vt:variant>
      <vt:variant>
        <vt:i4>5</vt:i4>
      </vt:variant>
      <vt:variant>
        <vt:lpwstr>mailto:enrico.sevi@comune.laquila.gov.it</vt:lpwstr>
      </vt:variant>
      <vt:variant>
        <vt:lpwstr/>
      </vt:variant>
      <vt:variant>
        <vt:i4>2555995</vt:i4>
      </vt:variant>
      <vt:variant>
        <vt:i4>0</vt:i4>
      </vt:variant>
      <vt:variant>
        <vt:i4>0</vt:i4>
      </vt:variant>
      <vt:variant>
        <vt:i4>5</vt:i4>
      </vt:variant>
      <vt:variant>
        <vt:lpwstr>mailto:elena.bianchi@comune.laquila.gov.it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</dc:creator>
  <cp:keywords/>
  <cp:lastModifiedBy>Elena Bianchi</cp:lastModifiedBy>
  <cp:revision>5</cp:revision>
  <cp:lastPrinted>2017-08-04T10:18:00Z</cp:lastPrinted>
  <dcterms:created xsi:type="dcterms:W3CDTF">2019-07-24T06:38:00Z</dcterms:created>
  <dcterms:modified xsi:type="dcterms:W3CDTF">2025-12-30T08:54:00Z</dcterms:modified>
</cp:coreProperties>
</file>